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E20EE" w:rsidRPr="003E20EE" w:rsidRDefault="003E20EE" w:rsidP="003E20EE">
      <w:pPr>
        <w:jc w:val="center"/>
        <w:rPr>
          <w:sz w:val="28"/>
          <w:szCs w:val="28"/>
        </w:rPr>
      </w:pPr>
      <w:r w:rsidRPr="003E20EE">
        <w:rPr>
          <w:sz w:val="28"/>
          <w:szCs w:val="28"/>
        </w:rPr>
        <w:t>МИНОБРНАУКИ РОССИИ</w:t>
      </w:r>
    </w:p>
    <w:p w:rsidR="003E20EE" w:rsidRPr="003E20EE" w:rsidRDefault="003E20EE" w:rsidP="003E20EE">
      <w:pPr>
        <w:jc w:val="center"/>
        <w:rPr>
          <w:sz w:val="28"/>
          <w:szCs w:val="28"/>
        </w:rPr>
      </w:pPr>
      <w:r w:rsidRPr="003E20E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3E20EE" w:rsidRPr="003E20EE" w:rsidRDefault="003E20EE" w:rsidP="003E20EE">
      <w:pPr>
        <w:jc w:val="center"/>
        <w:rPr>
          <w:b/>
          <w:sz w:val="28"/>
          <w:szCs w:val="28"/>
        </w:rPr>
      </w:pPr>
      <w:r w:rsidRPr="003E20EE">
        <w:rPr>
          <w:b/>
          <w:sz w:val="28"/>
          <w:szCs w:val="28"/>
        </w:rPr>
        <w:t>«Гжельский государственный университет»</w:t>
      </w:r>
    </w:p>
    <w:p w:rsidR="003E20EE" w:rsidRPr="003E20EE" w:rsidRDefault="003E20EE" w:rsidP="003E20EE">
      <w:pPr>
        <w:jc w:val="center"/>
        <w:rPr>
          <w:sz w:val="28"/>
          <w:szCs w:val="28"/>
        </w:rPr>
      </w:pPr>
      <w:r w:rsidRPr="003E20EE">
        <w:rPr>
          <w:sz w:val="28"/>
          <w:szCs w:val="28"/>
        </w:rPr>
        <w:t>(Колледж ГГУ)</w:t>
      </w:r>
    </w:p>
    <w:p w:rsidR="003E20EE" w:rsidRPr="003E20EE" w:rsidRDefault="003E20EE" w:rsidP="003E20EE">
      <w:pPr>
        <w:autoSpaceDE w:val="0"/>
        <w:spacing w:line="360" w:lineRule="auto"/>
        <w:ind w:firstLine="567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3E20EE" w:rsidRPr="003E20EE" w:rsidRDefault="003E20EE" w:rsidP="003E20EE">
      <w:pPr>
        <w:autoSpaceDE w:val="0"/>
        <w:spacing w:line="360" w:lineRule="auto"/>
        <w:ind w:firstLine="567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3E20EE" w:rsidRPr="003E20EE" w:rsidRDefault="003E20EE" w:rsidP="003E20EE">
      <w:pPr>
        <w:autoSpaceDE w:val="0"/>
        <w:spacing w:line="360" w:lineRule="auto"/>
        <w:ind w:firstLine="567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3E20EE" w:rsidRDefault="003E20EE" w:rsidP="003E20EE">
      <w:pPr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3F6F12" w:rsidRDefault="003F6F12" w:rsidP="003E20EE">
      <w:pPr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3F6F12" w:rsidRPr="003E20EE" w:rsidRDefault="003F6F12" w:rsidP="003E20EE">
      <w:pPr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3E20EE" w:rsidRPr="003E20EE" w:rsidRDefault="003E20EE" w:rsidP="003E20EE">
      <w:pPr>
        <w:spacing w:line="360" w:lineRule="auto"/>
        <w:ind w:hanging="115"/>
        <w:jc w:val="center"/>
        <w:rPr>
          <w:rFonts w:eastAsia="Times New Roman" w:cs="Times New Roman"/>
          <w:sz w:val="28"/>
          <w:szCs w:val="28"/>
        </w:rPr>
      </w:pPr>
    </w:p>
    <w:p w:rsidR="003E20EE" w:rsidRPr="003E20EE" w:rsidRDefault="003E20EE" w:rsidP="003E20EE">
      <w:pPr>
        <w:keepNext/>
        <w:spacing w:line="360" w:lineRule="auto"/>
        <w:outlineLvl w:val="2"/>
        <w:rPr>
          <w:rFonts w:eastAsia="Times New Roman" w:cs="Times New Roman"/>
          <w:b/>
          <w:bCs/>
          <w:sz w:val="28"/>
          <w:szCs w:val="28"/>
        </w:rPr>
      </w:pPr>
    </w:p>
    <w:p w:rsidR="003E20EE" w:rsidRPr="003E20EE" w:rsidRDefault="003E20EE" w:rsidP="003E20EE">
      <w:pPr>
        <w:jc w:val="center"/>
        <w:rPr>
          <w:rFonts w:cs="Times New Roman"/>
          <w:b/>
          <w:bCs/>
          <w:caps/>
          <w:sz w:val="28"/>
          <w:szCs w:val="28"/>
        </w:rPr>
      </w:pPr>
      <w:r w:rsidRPr="003E20EE">
        <w:rPr>
          <w:rFonts w:cs="Times New Roman"/>
          <w:b/>
          <w:bCs/>
          <w:caps/>
          <w:sz w:val="28"/>
          <w:szCs w:val="28"/>
        </w:rPr>
        <w:t>РАБОЧАЯ ПРОГРАММА</w:t>
      </w:r>
      <w:r w:rsidRPr="003E20EE">
        <w:rPr>
          <w:rFonts w:cs="Times New Roman"/>
          <w:b/>
          <w:bCs/>
          <w:caps/>
          <w:sz w:val="28"/>
          <w:szCs w:val="28"/>
        </w:rPr>
        <w:br/>
      </w:r>
      <w:r w:rsidR="0011767B">
        <w:rPr>
          <w:rFonts w:cs="Times New Roman"/>
          <w:b/>
          <w:bCs/>
          <w:sz w:val="28"/>
          <w:szCs w:val="28"/>
        </w:rPr>
        <w:t>ПРОИЗВОДСТВЕННОЙ  (ПРЕДДИПЛОМНОЙ)</w:t>
      </w:r>
      <w:r w:rsidR="0011767B" w:rsidRPr="003E20EE">
        <w:rPr>
          <w:rFonts w:cs="Times New Roman"/>
          <w:b/>
          <w:bCs/>
          <w:sz w:val="28"/>
          <w:szCs w:val="28"/>
        </w:rPr>
        <w:t xml:space="preserve"> </w:t>
      </w:r>
      <w:r w:rsidRPr="003E20EE">
        <w:rPr>
          <w:rFonts w:cs="Times New Roman"/>
          <w:b/>
          <w:bCs/>
          <w:sz w:val="28"/>
          <w:szCs w:val="28"/>
        </w:rPr>
        <w:t>ПРАКТИКИ</w:t>
      </w:r>
    </w:p>
    <w:p w:rsidR="003E20EE" w:rsidRPr="003E20EE" w:rsidRDefault="003E20EE" w:rsidP="003E20EE">
      <w:pPr>
        <w:jc w:val="center"/>
        <w:rPr>
          <w:rFonts w:cs="Times New Roman"/>
          <w:b/>
          <w:bCs/>
          <w:caps/>
          <w:sz w:val="28"/>
          <w:szCs w:val="28"/>
        </w:rPr>
      </w:pPr>
    </w:p>
    <w:p w:rsidR="003E20EE" w:rsidRPr="003E20EE" w:rsidRDefault="003E20EE" w:rsidP="003E20EE">
      <w:pPr>
        <w:shd w:val="clear" w:color="auto" w:fill="FFFFFF"/>
        <w:jc w:val="center"/>
        <w:rPr>
          <w:rFonts w:cs="Times New Roman"/>
          <w:b/>
          <w:sz w:val="28"/>
          <w:szCs w:val="28"/>
        </w:rPr>
      </w:pPr>
      <w:r w:rsidRPr="003E20EE">
        <w:rPr>
          <w:rFonts w:cs="Times New Roman"/>
          <w:b/>
          <w:sz w:val="28"/>
          <w:szCs w:val="28"/>
        </w:rPr>
        <w:t xml:space="preserve">Специальность: 51.02.01 Народное художественное творчество (по виду </w:t>
      </w:r>
      <w:r w:rsidR="00CE3288">
        <w:rPr>
          <w:rFonts w:cs="Times New Roman"/>
          <w:b/>
          <w:sz w:val="28"/>
          <w:szCs w:val="28"/>
        </w:rPr>
        <w:t>театральное творчество/</w:t>
      </w:r>
      <w:r w:rsidRPr="003E20EE">
        <w:rPr>
          <w:rFonts w:cs="Times New Roman"/>
          <w:b/>
          <w:sz w:val="28"/>
          <w:szCs w:val="28"/>
        </w:rPr>
        <w:t>фото</w:t>
      </w:r>
      <w:r w:rsidR="00CE3288">
        <w:rPr>
          <w:rFonts w:cs="Times New Roman"/>
          <w:b/>
          <w:sz w:val="28"/>
          <w:szCs w:val="28"/>
        </w:rPr>
        <w:t>-</w:t>
      </w:r>
      <w:r w:rsidRPr="003E20EE">
        <w:rPr>
          <w:rFonts w:cs="Times New Roman"/>
          <w:b/>
          <w:sz w:val="28"/>
          <w:szCs w:val="28"/>
        </w:rPr>
        <w:t xml:space="preserve"> и видеотворчество)</w:t>
      </w: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F6F12" w:rsidRDefault="003F6F12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F6F12" w:rsidRDefault="003F6F12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F6F12" w:rsidRPr="003E20EE" w:rsidRDefault="003F6F12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Default="003E20EE" w:rsidP="003E20EE">
      <w:pPr>
        <w:shd w:val="clear" w:color="auto" w:fill="FFFFFF"/>
        <w:spacing w:line="360" w:lineRule="auto"/>
        <w:ind w:firstLine="708"/>
        <w:jc w:val="center"/>
        <w:rPr>
          <w:rFonts w:cs="Times New Roman"/>
          <w:sz w:val="28"/>
          <w:szCs w:val="28"/>
        </w:rPr>
      </w:pPr>
      <w:r w:rsidRPr="003E20EE">
        <w:rPr>
          <w:rFonts w:cs="Times New Roman"/>
          <w:sz w:val="28"/>
          <w:szCs w:val="28"/>
        </w:rPr>
        <w:t>пос. Электроизолятор,</w:t>
      </w:r>
      <w:r w:rsidR="008E476E">
        <w:rPr>
          <w:rFonts w:cs="Times New Roman"/>
          <w:sz w:val="28"/>
          <w:szCs w:val="28"/>
        </w:rPr>
        <w:t xml:space="preserve"> </w:t>
      </w:r>
      <w:r w:rsidRPr="003E20EE">
        <w:rPr>
          <w:rFonts w:cs="Times New Roman"/>
          <w:sz w:val="28"/>
          <w:szCs w:val="28"/>
        </w:rPr>
        <w:t>202</w:t>
      </w:r>
      <w:r w:rsidR="008E476E">
        <w:rPr>
          <w:rFonts w:cs="Times New Roman"/>
          <w:sz w:val="28"/>
          <w:szCs w:val="28"/>
        </w:rPr>
        <w:t>4</w:t>
      </w:r>
      <w:r w:rsidRPr="003E20EE">
        <w:rPr>
          <w:rFonts w:cs="Times New Roman"/>
          <w:sz w:val="28"/>
          <w:szCs w:val="28"/>
        </w:rPr>
        <w:t xml:space="preserve"> г.</w:t>
      </w:r>
    </w:p>
    <w:p w:rsidR="0011767B" w:rsidRPr="003E20EE" w:rsidRDefault="0011767B" w:rsidP="003E20EE">
      <w:pPr>
        <w:shd w:val="clear" w:color="auto" w:fill="FFFFFF"/>
        <w:spacing w:line="360" w:lineRule="auto"/>
        <w:ind w:firstLine="708"/>
        <w:jc w:val="center"/>
        <w:rPr>
          <w:rFonts w:cs="Times New Roman"/>
          <w:sz w:val="28"/>
          <w:szCs w:val="28"/>
        </w:rPr>
      </w:pPr>
    </w:p>
    <w:p w:rsidR="003E20EE" w:rsidRDefault="003E20EE" w:rsidP="003E20EE">
      <w:pPr>
        <w:jc w:val="both"/>
        <w:rPr>
          <w:rFonts w:cs="Times New Roman"/>
        </w:rPr>
      </w:pPr>
    </w:p>
    <w:p w:rsidR="003E20EE" w:rsidRPr="003E20EE" w:rsidRDefault="003F6F12" w:rsidP="003F6F1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072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kern w:val="0"/>
          <w:lang w:eastAsia="ru-RU" w:bidi="ar-SA"/>
        </w:rPr>
      </w:pPr>
      <w:r w:rsidRPr="003F6F12">
        <w:rPr>
          <w:rFonts w:cs="Times New Roman"/>
        </w:rPr>
        <w:lastRenderedPageBreak/>
        <w:t>Рабочая программа производственная практика (по профилю специальности)/исполнительской  практики ПМ 01 Организация художественно-творческой деятельности разработана в соответствии ФГОС СПО утвержденного 12» декабря 2022 г. № 1099,по специальности 51.02.01 – Народное художественное творчество (по виду театральное творчество).</w:t>
      </w:r>
    </w:p>
    <w:p w:rsidR="003E20EE" w:rsidRPr="003E20EE" w:rsidRDefault="003E20EE" w:rsidP="003E20E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</w:p>
    <w:p w:rsidR="003E20EE" w:rsidRPr="003E20EE" w:rsidRDefault="003E20EE" w:rsidP="003E20EE">
      <w:pPr>
        <w:widowControl/>
        <w:shd w:val="clear" w:color="auto" w:fill="FFFFFF"/>
        <w:jc w:val="both"/>
        <w:rPr>
          <w:rFonts w:eastAsia="Times New Roman" w:cs="Times New Roman"/>
          <w:spacing w:val="-8"/>
          <w:kern w:val="0"/>
          <w:highlight w:val="white"/>
          <w:lang w:eastAsia="ru-RU" w:bidi="ar-SA"/>
        </w:rPr>
      </w:pPr>
    </w:p>
    <w:p w:rsidR="003E20EE" w:rsidRPr="003E20EE" w:rsidRDefault="003E20EE" w:rsidP="003E20EE">
      <w:pPr>
        <w:widowControl/>
        <w:shd w:val="clear" w:color="auto" w:fill="FFFFFF"/>
        <w:jc w:val="both"/>
        <w:rPr>
          <w:rFonts w:eastAsia="Times New Roman" w:cs="Times New Roman"/>
          <w:spacing w:val="-8"/>
          <w:kern w:val="0"/>
          <w:highlight w:val="white"/>
          <w:lang w:eastAsia="ru-RU" w:bidi="ar-SA"/>
        </w:rPr>
      </w:pPr>
    </w:p>
    <w:p w:rsidR="003E20EE" w:rsidRPr="003E20EE" w:rsidRDefault="003E20EE" w:rsidP="003E20EE">
      <w:pPr>
        <w:widowControl/>
        <w:suppressAutoHyphens w:val="0"/>
        <w:spacing w:line="360" w:lineRule="auto"/>
        <w:jc w:val="both"/>
        <w:rPr>
          <w:rFonts w:eastAsia="Times New Roman" w:cs="Times New Roman"/>
          <w:spacing w:val="-8"/>
          <w:kern w:val="0"/>
          <w:highlight w:val="white"/>
          <w:lang w:eastAsia="ru-RU" w:bidi="ar-SA"/>
        </w:rPr>
      </w:pPr>
      <w:r w:rsidRPr="003E20EE">
        <w:rPr>
          <w:rFonts w:eastAsia="Times New Roman" w:cs="Times New Roman"/>
          <w:spacing w:val="-8"/>
          <w:kern w:val="0"/>
          <w:highlight w:val="white"/>
          <w:lang w:eastAsia="ru-RU" w:bidi="ar-SA"/>
        </w:rPr>
        <w:t xml:space="preserve">Рассмотрено на заседании </w:t>
      </w:r>
      <w:r w:rsidRPr="003E20EE">
        <w:rPr>
          <w:rFonts w:eastAsia="Times New Roman" w:cs="Times New Roman"/>
          <w:spacing w:val="-8"/>
          <w:kern w:val="0"/>
          <w:lang w:eastAsia="ru-RU" w:bidi="ar-SA"/>
        </w:rPr>
        <w:t>цикловой комиссии профессиональных учебных циклов по специальностям социально-культурная деятельность (по видам), народное художественное творчество</w:t>
      </w:r>
    </w:p>
    <w:p w:rsidR="003E20EE" w:rsidRPr="003E20EE" w:rsidRDefault="003E20EE" w:rsidP="003E20EE">
      <w:pPr>
        <w:widowControl/>
        <w:shd w:val="clear" w:color="auto" w:fill="FFFFFF"/>
        <w:jc w:val="both"/>
        <w:rPr>
          <w:rFonts w:eastAsia="Times New Roman" w:cs="Times New Roman"/>
          <w:spacing w:val="-8"/>
          <w:kern w:val="0"/>
          <w:highlight w:val="white"/>
          <w:lang w:eastAsia="ru-RU" w:bidi="ar-SA"/>
        </w:rPr>
      </w:pPr>
      <w:r w:rsidRPr="003E20EE">
        <w:rPr>
          <w:rFonts w:eastAsia="Times New Roman" w:cs="Times New Roman"/>
          <w:spacing w:val="-8"/>
          <w:kern w:val="0"/>
          <w:highlight w:val="white"/>
          <w:lang w:eastAsia="ru-RU" w:bidi="ar-SA"/>
        </w:rPr>
        <w:t>Протокол № ___</w:t>
      </w:r>
      <w:r w:rsidRPr="003E20EE">
        <w:rPr>
          <w:rFonts w:eastAsia="Times New Roman" w:cs="Times New Roman"/>
          <w:spacing w:val="-5"/>
          <w:kern w:val="0"/>
          <w:highlight w:val="white"/>
          <w:lang w:eastAsia="ru-RU" w:bidi="ar-SA"/>
        </w:rPr>
        <w:t xml:space="preserve">от  « </w:t>
      </w:r>
      <w:r w:rsidRPr="003E20EE">
        <w:rPr>
          <w:rFonts w:eastAsia="Times New Roman" w:cs="Times New Roman"/>
          <w:spacing w:val="-5"/>
          <w:kern w:val="0"/>
          <w:highlight w:val="white"/>
          <w:u w:val="single"/>
          <w:lang w:eastAsia="ru-RU" w:bidi="ar-SA"/>
        </w:rPr>
        <w:t xml:space="preserve">    </w:t>
      </w:r>
      <w:r w:rsidRPr="003E20EE">
        <w:rPr>
          <w:rFonts w:eastAsia="Times New Roman" w:cs="Times New Roman"/>
          <w:spacing w:val="-5"/>
          <w:kern w:val="0"/>
          <w:highlight w:val="white"/>
          <w:lang w:eastAsia="ru-RU" w:bidi="ar-SA"/>
        </w:rPr>
        <w:t xml:space="preserve"> »   </w:t>
      </w:r>
      <w:r w:rsidRPr="003E20EE">
        <w:rPr>
          <w:rFonts w:eastAsia="Times New Roman" w:cs="Times New Roman"/>
          <w:spacing w:val="-5"/>
          <w:kern w:val="0"/>
          <w:highlight w:val="white"/>
          <w:u w:val="single"/>
          <w:lang w:eastAsia="ru-RU" w:bidi="ar-SA"/>
        </w:rPr>
        <w:t xml:space="preserve">                     </w:t>
      </w:r>
      <w:r w:rsidRPr="003E20EE">
        <w:rPr>
          <w:rFonts w:eastAsia="Times New Roman" w:cs="Times New Roman"/>
          <w:spacing w:val="-5"/>
          <w:kern w:val="0"/>
          <w:highlight w:val="white"/>
          <w:lang w:eastAsia="ru-RU" w:bidi="ar-SA"/>
        </w:rPr>
        <w:t xml:space="preserve"> 20__ г.</w:t>
      </w:r>
    </w:p>
    <w:p w:rsidR="003E20EE" w:rsidRPr="003E20EE" w:rsidRDefault="003E20EE" w:rsidP="00D65434">
      <w:pPr>
        <w:widowControl/>
        <w:jc w:val="both"/>
        <w:rPr>
          <w:rFonts w:eastAsia="Times New Roman" w:cs="Times New Roman"/>
          <w:kern w:val="0"/>
          <w:lang w:eastAsia="ru-RU" w:bidi="ar-SA"/>
        </w:rPr>
      </w:pPr>
      <w:r w:rsidRPr="003E20EE">
        <w:rPr>
          <w:rFonts w:eastAsia="Times New Roman" w:cs="Times New Roman"/>
          <w:spacing w:val="-8"/>
          <w:kern w:val="0"/>
          <w:highlight w:val="white"/>
          <w:lang w:eastAsia="ru-RU" w:bidi="ar-SA"/>
        </w:rPr>
        <w:t>Председатель ЦК</w:t>
      </w:r>
      <w:r w:rsidR="00D65434">
        <w:rPr>
          <w:rFonts w:eastAsia="Times New Roman" w:cs="Times New Roman"/>
          <w:spacing w:val="-8"/>
          <w:kern w:val="0"/>
          <w:lang w:eastAsia="ru-RU" w:bidi="ar-SA"/>
        </w:rPr>
        <w:t xml:space="preserve"> </w:t>
      </w:r>
      <w:r w:rsidRPr="003E20EE">
        <w:rPr>
          <w:rFonts w:eastAsia="Times New Roman" w:cs="Times New Roman"/>
          <w:i/>
          <w:kern w:val="0"/>
          <w:lang w:eastAsia="ru-RU" w:bidi="ar-SA"/>
        </w:rPr>
        <w:t>Зайцева В. И.</w:t>
      </w:r>
      <w:r w:rsidRPr="003E20EE">
        <w:rPr>
          <w:rFonts w:eastAsia="Times New Roman" w:cs="Times New Roman"/>
          <w:kern w:val="0"/>
          <w:lang w:eastAsia="ru-RU" w:bidi="ar-SA"/>
        </w:rPr>
        <w:t>____________</w:t>
      </w:r>
    </w:p>
    <w:p w:rsidR="003E20EE" w:rsidRPr="003E20EE" w:rsidRDefault="003E20EE" w:rsidP="003E20E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3E20EE">
        <w:rPr>
          <w:rFonts w:eastAsia="Times New Roman" w:cs="Times New Roman"/>
          <w:kern w:val="0"/>
          <w:lang w:eastAsia="ru-RU" w:bidi="ar-SA"/>
        </w:rPr>
        <w:t xml:space="preserve">               </w:t>
      </w:r>
      <w:r w:rsidR="00D65434">
        <w:rPr>
          <w:rFonts w:eastAsia="Times New Roman" w:cs="Times New Roman"/>
          <w:kern w:val="0"/>
          <w:lang w:eastAsia="ru-RU" w:bidi="ar-SA"/>
        </w:rPr>
        <w:t xml:space="preserve">                                      </w:t>
      </w:r>
      <w:r w:rsidRPr="003E20EE">
        <w:rPr>
          <w:rFonts w:eastAsia="Times New Roman" w:cs="Times New Roman"/>
          <w:kern w:val="0"/>
          <w:lang w:eastAsia="ru-RU" w:bidi="ar-SA"/>
        </w:rPr>
        <w:t>(подпись)</w:t>
      </w:r>
    </w:p>
    <w:p w:rsidR="003E20EE" w:rsidRPr="003E20EE" w:rsidRDefault="003E20EE" w:rsidP="003E20E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cs="Times New Roman"/>
          <w:bCs/>
          <w:i/>
        </w:rPr>
      </w:pPr>
    </w:p>
    <w:p w:rsidR="003E20EE" w:rsidRPr="003E20EE" w:rsidRDefault="003E20EE" w:rsidP="003E20EE">
      <w:pPr>
        <w:rPr>
          <w:rFonts w:cs="Times New Roman"/>
        </w:rPr>
      </w:pPr>
    </w:p>
    <w:p w:rsidR="003E20EE" w:rsidRPr="003E20EE" w:rsidRDefault="003E20EE" w:rsidP="003E20EE">
      <w:pPr>
        <w:rPr>
          <w:rFonts w:cs="Times New Roman"/>
        </w:rPr>
      </w:pPr>
    </w:p>
    <w:p w:rsidR="003E20EE" w:rsidRPr="003E20EE" w:rsidRDefault="003E20EE" w:rsidP="003E20EE">
      <w:pPr>
        <w:spacing w:line="360" w:lineRule="auto"/>
        <w:jc w:val="both"/>
        <w:rPr>
          <w:rFonts w:cs="Times New Roman"/>
        </w:rPr>
      </w:pPr>
    </w:p>
    <w:p w:rsidR="003E20EE" w:rsidRPr="003E20EE" w:rsidRDefault="003E20EE" w:rsidP="003E20EE">
      <w:pPr>
        <w:spacing w:line="360" w:lineRule="auto"/>
        <w:jc w:val="both"/>
        <w:rPr>
          <w:rFonts w:cs="Times New Roman"/>
        </w:rPr>
      </w:pPr>
    </w:p>
    <w:p w:rsidR="003E20EE" w:rsidRPr="003E20EE" w:rsidRDefault="003E20EE" w:rsidP="003E20EE">
      <w:pPr>
        <w:spacing w:line="360" w:lineRule="auto"/>
        <w:jc w:val="both"/>
        <w:rPr>
          <w:rFonts w:cs="Times New Roman"/>
        </w:rPr>
      </w:pPr>
    </w:p>
    <w:p w:rsidR="003E20EE" w:rsidRPr="003E20EE" w:rsidRDefault="003E20EE" w:rsidP="003E20EE">
      <w:pPr>
        <w:spacing w:line="360" w:lineRule="auto"/>
        <w:jc w:val="both"/>
        <w:rPr>
          <w:rFonts w:cs="Times New Roman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D65434" w:rsidRDefault="00D65434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11767B" w:rsidRPr="003E20EE" w:rsidRDefault="0011767B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widowControl/>
        <w:shd w:val="clear" w:color="auto" w:fill="FFFFFF"/>
        <w:suppressAutoHyphens w:val="0"/>
        <w:jc w:val="center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lastRenderedPageBreak/>
        <w:t>СОДЕРЖАНИЕ</w:t>
      </w:r>
    </w:p>
    <w:p w:rsidR="003E20EE" w:rsidRPr="003E20EE" w:rsidRDefault="003E20EE" w:rsidP="003E20EE">
      <w:pPr>
        <w:widowControl/>
        <w:shd w:val="clear" w:color="auto" w:fill="FFFFFF"/>
        <w:suppressAutoHyphens w:val="0"/>
        <w:jc w:val="center"/>
        <w:rPr>
          <w:rFonts w:eastAsia="Times New Roman" w:cs="Times New Roman"/>
          <w:b/>
          <w:color w:val="000000"/>
          <w:kern w:val="0"/>
          <w:lang w:eastAsia="ru-RU" w:bidi="ar-SA"/>
        </w:rPr>
      </w:pPr>
    </w:p>
    <w:p w:rsidR="003E20EE" w:rsidRPr="003E20EE" w:rsidRDefault="003E20EE" w:rsidP="003E20EE">
      <w:pPr>
        <w:widowControl/>
        <w:shd w:val="clear" w:color="auto" w:fill="FFFFFF"/>
        <w:suppressAutoHyphens w:val="0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t>1 ОБЩЕЕ ПОЛОЖЕНИЕ…………………………………………………………………4</w:t>
      </w:r>
    </w:p>
    <w:p w:rsidR="003E20EE" w:rsidRPr="003E20EE" w:rsidRDefault="003E20EE" w:rsidP="003E20EE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b/>
          <w:color w:val="000000"/>
          <w:kern w:val="0"/>
          <w:lang w:eastAsia="ru-RU" w:bidi="ar-SA"/>
        </w:rPr>
      </w:pPr>
    </w:p>
    <w:p w:rsidR="003E20EE" w:rsidRPr="003E20EE" w:rsidRDefault="008E476E" w:rsidP="003E20EE">
      <w:pPr>
        <w:widowControl/>
        <w:shd w:val="clear" w:color="auto" w:fill="FFFFFF"/>
        <w:suppressAutoHyphens w:val="0"/>
        <w:spacing w:line="360" w:lineRule="auto"/>
        <w:rPr>
          <w:rFonts w:eastAsia="Times New Roman" w:cs="Times New Roman"/>
          <w:b/>
          <w:color w:val="000000"/>
          <w:kern w:val="0"/>
          <w:lang w:eastAsia="ru-RU" w:bidi="ar-SA"/>
        </w:rPr>
      </w:pPr>
      <w:r>
        <w:rPr>
          <w:rFonts w:eastAsia="Times New Roman" w:cs="Times New Roman"/>
          <w:b/>
          <w:color w:val="000000"/>
          <w:kern w:val="0"/>
          <w:lang w:eastAsia="ru-RU" w:bidi="ar-SA"/>
        </w:rPr>
        <w:t>2 ОЩАЯ ХАРАКТЕРИСТИКА</w:t>
      </w:r>
      <w:r w:rsidR="003E20EE" w:rsidRPr="003E20EE">
        <w:rPr>
          <w:rFonts w:eastAsia="Times New Roman" w:cs="Times New Roman"/>
          <w:b/>
          <w:color w:val="000000"/>
          <w:kern w:val="0"/>
          <w:lang w:eastAsia="ru-RU" w:bidi="ar-SA"/>
        </w:rPr>
        <w:t xml:space="preserve"> ПРОГРАММЫ ИСПОЛНИТЕЛЬСКОЙ (ПРОИЗВОДСТВЕННОЙ) ПРАКТИКИ………………………………..……………………………………………..….5</w:t>
      </w:r>
    </w:p>
    <w:p w:rsidR="003E20EE" w:rsidRPr="003E20EE" w:rsidRDefault="003E20EE" w:rsidP="003E20EE">
      <w:pPr>
        <w:widowControl/>
        <w:shd w:val="clear" w:color="auto" w:fill="FFFFFF"/>
        <w:suppressAutoHyphens w:val="0"/>
        <w:spacing w:line="360" w:lineRule="auto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t>3 РЕЗУЛЬТАТЫ ОСВОЕНИЯ ПРОГРАММЫ ПРАКТИКИ………………..………6</w:t>
      </w:r>
    </w:p>
    <w:p w:rsidR="003E20EE" w:rsidRPr="003E20EE" w:rsidRDefault="003E20EE" w:rsidP="003E20EE">
      <w:pPr>
        <w:widowControl/>
        <w:shd w:val="clear" w:color="auto" w:fill="FFFFFF"/>
        <w:suppressAutoHyphens w:val="0"/>
        <w:spacing w:line="360" w:lineRule="auto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t>4 ТЕМАТИЧЕСКИЙ ПЛАН И СОДЕРЖАНИЕ…………………………………….…7</w:t>
      </w:r>
    </w:p>
    <w:p w:rsidR="003E20EE" w:rsidRPr="003E20EE" w:rsidRDefault="003E20EE" w:rsidP="003E20EE">
      <w:pPr>
        <w:widowControl/>
        <w:shd w:val="clear" w:color="auto" w:fill="FFFFFF"/>
        <w:suppressAutoHyphens w:val="0"/>
        <w:spacing w:line="360" w:lineRule="auto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t>5 УСЛОВИЯ РЕАЛИЗАЦИИ ПРОГРАММЫ ПРАКТИКИ…………………………8</w:t>
      </w:r>
    </w:p>
    <w:p w:rsidR="003E20EE" w:rsidRPr="003E20EE" w:rsidRDefault="003E20EE" w:rsidP="003E20EE">
      <w:pPr>
        <w:widowControl/>
        <w:shd w:val="clear" w:color="auto" w:fill="FFFFFF"/>
        <w:suppressAutoHyphens w:val="0"/>
        <w:spacing w:line="360" w:lineRule="auto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t>6 КОНТРОЛЬ И ОЦЕНКА РЕЗУЛЬТАТОВ ОСВОЕНИЯ ПРАКТИКИ…………11</w:t>
      </w:r>
    </w:p>
    <w:p w:rsidR="003E20EE" w:rsidRPr="003E20EE" w:rsidRDefault="003E20EE" w:rsidP="003E20EE">
      <w:pPr>
        <w:widowControl/>
        <w:shd w:val="clear" w:color="auto" w:fill="FFFFFF"/>
        <w:suppressAutoHyphens w:val="0"/>
        <w:spacing w:line="360" w:lineRule="auto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t>7 ПРИЛОЖЕНИЕ………………………………………………………………………....16</w:t>
      </w:r>
    </w:p>
    <w:p w:rsidR="003E20EE" w:rsidRPr="003E20EE" w:rsidRDefault="003E20EE" w:rsidP="003E20EE">
      <w:pPr>
        <w:jc w:val="both"/>
        <w:rPr>
          <w:rFonts w:cs="Times New Roman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87328C" w:rsidRPr="0087328C" w:rsidRDefault="000E26BE" w:rsidP="0011767B">
      <w:pPr>
        <w:ind w:firstLine="708"/>
        <w:jc w:val="center"/>
        <w:rPr>
          <w:rFonts w:eastAsia="Times New Roman" w:cs="Times New Roman"/>
          <w:b/>
          <w:kern w:val="0"/>
          <w:lang w:eastAsia="ru-RU" w:bidi="ar-SA"/>
        </w:rPr>
      </w:pPr>
      <w:r w:rsidRPr="001705AB">
        <w:rPr>
          <w:rFonts w:cs="Times New Roman"/>
          <w:b/>
          <w:sz w:val="28"/>
          <w:szCs w:val="28"/>
        </w:rPr>
        <w:br w:type="page"/>
      </w:r>
      <w:r w:rsidR="0087328C" w:rsidRPr="0087328C">
        <w:rPr>
          <w:rFonts w:eastAsia="Times New Roman" w:cs="Times New Roman"/>
          <w:b/>
          <w:kern w:val="0"/>
          <w:lang w:eastAsia="ru-RU" w:bidi="ar-SA"/>
        </w:rPr>
        <w:t>Раздел 1. Общие положения</w:t>
      </w:r>
    </w:p>
    <w:p w:rsidR="009257B1" w:rsidRPr="00E847A4" w:rsidRDefault="009257B1" w:rsidP="0092666C">
      <w:pPr>
        <w:widowControl/>
        <w:shd w:val="clear" w:color="auto" w:fill="FFFFFF"/>
        <w:suppressAutoHyphens w:val="0"/>
        <w:jc w:val="center"/>
        <w:rPr>
          <w:rFonts w:cs="Times New Roman"/>
        </w:rPr>
      </w:pPr>
    </w:p>
    <w:p w:rsidR="009257B1" w:rsidRDefault="009257B1" w:rsidP="0087328C">
      <w:pPr>
        <w:widowControl/>
        <w:shd w:val="clear" w:color="auto" w:fill="FFFFFF"/>
        <w:suppressAutoHyphens w:val="0"/>
        <w:jc w:val="both"/>
        <w:rPr>
          <w:rFonts w:eastAsia="Times New Roman" w:cs="Times New Roman"/>
        </w:rPr>
      </w:pPr>
      <w:r w:rsidRPr="00E847A4">
        <w:rPr>
          <w:rFonts w:cs="Times New Roman"/>
        </w:rPr>
        <w:t xml:space="preserve">      Производственная практика (преддипломная) </w:t>
      </w:r>
      <w:r w:rsidR="00CA6ED1" w:rsidRPr="00E847A4">
        <w:rPr>
          <w:rFonts w:eastAsia="Times New Roman" w:cs="Times New Roman"/>
        </w:rPr>
        <w:t xml:space="preserve">(по профилю специальности) является обязательным разделом ОПОП. </w:t>
      </w:r>
      <w:r w:rsidR="002D0391" w:rsidRPr="00E847A4">
        <w:rPr>
          <w:rFonts w:cs="Times New Roman"/>
        </w:rPr>
        <w:t>Производственная практика</w:t>
      </w:r>
      <w:r w:rsidR="00963DA2">
        <w:rPr>
          <w:rFonts w:cs="Times New Roman"/>
        </w:rPr>
        <w:t xml:space="preserve"> </w:t>
      </w:r>
      <w:r w:rsidR="002D0391" w:rsidRPr="00E847A4">
        <w:rPr>
          <w:rFonts w:cs="Times New Roman"/>
        </w:rPr>
        <w:t xml:space="preserve">(преддипломная) </w:t>
      </w:r>
      <w:r w:rsidR="00CA6ED1" w:rsidRPr="00E847A4">
        <w:rPr>
          <w:rFonts w:eastAsia="Times New Roman" w:cs="Times New Roman"/>
        </w:rPr>
        <w:t xml:space="preserve"> представляет собой вид учебных занятий, обеспечивающих практико-ориентированную подготовку  обучающихся. </w:t>
      </w:r>
      <w:r w:rsidR="002D0391" w:rsidRPr="00E847A4">
        <w:rPr>
          <w:rFonts w:cs="Times New Roman"/>
        </w:rPr>
        <w:t xml:space="preserve">Производственная практика (преддипломная) </w:t>
      </w:r>
      <w:r w:rsidR="00CA6ED1" w:rsidRPr="00E847A4">
        <w:rPr>
          <w:rFonts w:eastAsia="Times New Roman" w:cs="Times New Roman"/>
        </w:rPr>
        <w:t>проводится в организациях</w:t>
      </w:r>
      <w:r w:rsidR="00084323" w:rsidRPr="00E847A4">
        <w:rPr>
          <w:rFonts w:eastAsia="Times New Roman" w:cs="Times New Roman"/>
        </w:rPr>
        <w:t xml:space="preserve"> на основе договоров</w:t>
      </w:r>
      <w:r w:rsidR="00CA6ED1" w:rsidRPr="00E847A4">
        <w:rPr>
          <w:rFonts w:eastAsia="Times New Roman" w:cs="Times New Roman"/>
        </w:rPr>
        <w:t>, направление деятельности которых соответствует профилю подготовки обучающихся.</w:t>
      </w:r>
      <w:r w:rsidR="00084323" w:rsidRPr="00E847A4">
        <w:rPr>
          <w:rFonts w:eastAsia="Times New Roman" w:cs="Times New Roman"/>
        </w:rPr>
        <w:t xml:space="preserve"> Объемы практики определяются на основе календарного графика в соответствии ФГОС СПО по специальности </w:t>
      </w:r>
      <w:r w:rsidR="00557D34" w:rsidRPr="00E847A4">
        <w:rPr>
          <w:rFonts w:cs="Times New Roman"/>
        </w:rPr>
        <w:t>51.02.01Народное художественное творчество</w:t>
      </w:r>
      <w:r w:rsidR="00084323" w:rsidRPr="00E847A4">
        <w:rPr>
          <w:rFonts w:cs="Times New Roman"/>
        </w:rPr>
        <w:t xml:space="preserve"> (по видам)</w:t>
      </w:r>
      <w:r w:rsidR="00084323" w:rsidRPr="00E847A4">
        <w:rPr>
          <w:rFonts w:eastAsia="Times New Roman" w:cs="Times New Roman"/>
        </w:rPr>
        <w:t xml:space="preserve">. </w:t>
      </w:r>
      <w:r w:rsidR="00084323" w:rsidRPr="00E847A4">
        <w:rPr>
          <w:rFonts w:cs="Times New Roman"/>
        </w:rPr>
        <w:t xml:space="preserve">Организация </w:t>
      </w:r>
      <w:r w:rsidR="002D0391" w:rsidRPr="00E847A4">
        <w:rPr>
          <w:rFonts w:cs="Times New Roman"/>
        </w:rPr>
        <w:t xml:space="preserve">производственной практики (преддипломной) </w:t>
      </w:r>
      <w:r w:rsidR="00084323" w:rsidRPr="00E847A4">
        <w:rPr>
          <w:rFonts w:cs="Times New Roman"/>
        </w:rPr>
        <w:t xml:space="preserve">направлена на </w:t>
      </w:r>
      <w:r w:rsidR="00FE2C48" w:rsidRPr="00E847A4">
        <w:rPr>
          <w:rFonts w:cs="Times New Roman"/>
        </w:rPr>
        <w:t>углубление первоначального практического опыта обучающегося, развитие общих и профессиональных компетенций, проверку его готовности к самостоятельной трудовой деятельности, а также на подготовку к выполнению выпускной квалификационной работы в организациях различных организационно-правовых форм.</w:t>
      </w:r>
      <w:r w:rsidR="00B4560C">
        <w:rPr>
          <w:rFonts w:cs="Times New Roman"/>
        </w:rPr>
        <w:t xml:space="preserve"> </w:t>
      </w:r>
      <w:r w:rsidR="00084323" w:rsidRPr="00E847A4">
        <w:rPr>
          <w:rFonts w:cs="Times New Roman"/>
        </w:rPr>
        <w:t>Программа</w:t>
      </w:r>
      <w:r w:rsidR="00B4560C">
        <w:rPr>
          <w:rFonts w:cs="Times New Roman"/>
        </w:rPr>
        <w:t xml:space="preserve"> </w:t>
      </w:r>
      <w:r w:rsidR="002D0391" w:rsidRPr="00E847A4">
        <w:rPr>
          <w:rFonts w:cs="Times New Roman"/>
        </w:rPr>
        <w:t xml:space="preserve">производственной практики (преддипломной) </w:t>
      </w:r>
      <w:r w:rsidR="00084323" w:rsidRPr="00E847A4">
        <w:rPr>
          <w:rFonts w:cs="Times New Roman"/>
        </w:rPr>
        <w:t>может быть использована при освоении профессиональных образо</w:t>
      </w:r>
      <w:r w:rsidR="00B4560C">
        <w:rPr>
          <w:rFonts w:cs="Times New Roman"/>
        </w:rPr>
        <w:t>вательных программ укрупненной</w:t>
      </w:r>
      <w:r w:rsidR="002D0391" w:rsidRPr="00E847A4">
        <w:rPr>
          <w:rFonts w:cs="Times New Roman"/>
        </w:rPr>
        <w:t xml:space="preserve">) </w:t>
      </w:r>
      <w:r w:rsidR="00A53F48" w:rsidRPr="00E847A4">
        <w:rPr>
          <w:rFonts w:eastAsia="Times New Roman" w:cs="Times New Roman"/>
        </w:rPr>
        <w:t>является завершающим этапом формирования квалифицированного специалиста, способного самостоятельно решать поставленные перед ним конкретные профессиональные задачи.</w:t>
      </w:r>
    </w:p>
    <w:p w:rsidR="00E847A4" w:rsidRPr="00E847A4" w:rsidRDefault="00E847A4" w:rsidP="0087328C">
      <w:pPr>
        <w:widowControl/>
        <w:shd w:val="clear" w:color="auto" w:fill="FFFFFF"/>
        <w:suppressAutoHyphens w:val="0"/>
        <w:jc w:val="both"/>
        <w:rPr>
          <w:rFonts w:cs="Times New Roman"/>
        </w:rPr>
      </w:pPr>
    </w:p>
    <w:p w:rsidR="00A03DE8" w:rsidRDefault="00A03DE8" w:rsidP="0087328C">
      <w:pPr>
        <w:widowControl/>
        <w:shd w:val="clear" w:color="auto" w:fill="FFFFFF"/>
        <w:suppressAutoHyphens w:val="0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92666C" w:rsidRPr="00E847A4" w:rsidRDefault="0087328C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  <w:r>
        <w:rPr>
          <w:rFonts w:eastAsia="Times New Roman" w:cs="Times New Roman"/>
          <w:b/>
          <w:bCs/>
          <w:color w:val="000000"/>
        </w:rPr>
        <w:t xml:space="preserve">Раздел </w:t>
      </w:r>
      <w:r w:rsidR="00AF1ACA" w:rsidRPr="00E847A4">
        <w:rPr>
          <w:rFonts w:eastAsia="Times New Roman" w:cs="Times New Roman"/>
          <w:b/>
          <w:bCs/>
          <w:caps/>
          <w:color w:val="000000"/>
        </w:rPr>
        <w:t>2</w:t>
      </w:r>
      <w:r w:rsidRPr="00E847A4">
        <w:rPr>
          <w:rFonts w:eastAsia="Times New Roman" w:cs="Times New Roman"/>
          <w:b/>
          <w:bCs/>
          <w:color w:val="000000"/>
        </w:rPr>
        <w:t xml:space="preserve">. Паспорт программы </w:t>
      </w:r>
      <w:r w:rsidRPr="00E847A4">
        <w:rPr>
          <w:rFonts w:cs="Times New Roman"/>
          <w:b/>
        </w:rPr>
        <w:t>производственной практики</w:t>
      </w:r>
    </w:p>
    <w:p w:rsidR="00084323" w:rsidRPr="00E847A4" w:rsidRDefault="0087328C" w:rsidP="0087328C">
      <w:pPr>
        <w:ind w:firstLine="730"/>
        <w:jc w:val="center"/>
        <w:rPr>
          <w:rFonts w:eastAsia="Times New Roman" w:cs="Times New Roman"/>
          <w:b/>
          <w:bCs/>
          <w:caps/>
          <w:color w:val="000000"/>
          <w:highlight w:val="lightGray"/>
        </w:rPr>
      </w:pPr>
      <w:r w:rsidRPr="00E847A4">
        <w:rPr>
          <w:rFonts w:cs="Times New Roman"/>
          <w:b/>
        </w:rPr>
        <w:t>(преддипломной)</w:t>
      </w:r>
    </w:p>
    <w:p w:rsidR="00AF1ACA" w:rsidRPr="00E847A4" w:rsidRDefault="00AF1ACA" w:rsidP="0087328C">
      <w:pPr>
        <w:ind w:firstLine="730"/>
        <w:jc w:val="both"/>
        <w:rPr>
          <w:rFonts w:eastAsia="Times New Roman" w:cs="Times New Roman"/>
          <w:highlight w:val="lightGray"/>
        </w:rPr>
      </w:pPr>
    </w:p>
    <w:p w:rsidR="00A92DC8" w:rsidRPr="00E847A4" w:rsidRDefault="00AF1ACA" w:rsidP="0087328C">
      <w:pPr>
        <w:tabs>
          <w:tab w:val="left" w:pos="2177"/>
        </w:tabs>
        <w:autoSpaceDE w:val="0"/>
        <w:jc w:val="center"/>
        <w:rPr>
          <w:rFonts w:eastAsia="Times New Roman" w:cs="Times New Roman"/>
          <w:b/>
          <w:bCs/>
          <w:caps/>
          <w:color w:val="000000"/>
        </w:rPr>
      </w:pPr>
      <w:r w:rsidRPr="00E847A4">
        <w:rPr>
          <w:rFonts w:eastAsia="Times New Roman" w:cs="Times New Roman"/>
          <w:b/>
          <w:bCs/>
          <w:caps/>
          <w:color w:val="000000"/>
        </w:rPr>
        <w:t>2.1</w:t>
      </w:r>
      <w:r w:rsidR="001272A4">
        <w:rPr>
          <w:rFonts w:eastAsia="Times New Roman" w:cs="Times New Roman"/>
          <w:b/>
          <w:bCs/>
          <w:caps/>
          <w:color w:val="000000"/>
        </w:rPr>
        <w:t xml:space="preserve"> </w:t>
      </w:r>
      <w:r w:rsidR="00C90071" w:rsidRPr="00E847A4">
        <w:rPr>
          <w:rFonts w:eastAsia="Times New Roman" w:cs="Times New Roman"/>
          <w:b/>
          <w:bCs/>
          <w:caps/>
          <w:color w:val="000000"/>
        </w:rPr>
        <w:t>м</w:t>
      </w:r>
      <w:r w:rsidR="00C90071" w:rsidRPr="00E847A4">
        <w:rPr>
          <w:rFonts w:eastAsia="Times New Roman" w:cs="Times New Roman"/>
          <w:b/>
        </w:rPr>
        <w:t xml:space="preserve">есто практики в структуре </w:t>
      </w:r>
      <w:r w:rsidR="00C90071" w:rsidRPr="00E847A4">
        <w:rPr>
          <w:rFonts w:cs="Times New Roman"/>
          <w:b/>
          <w:bCs/>
          <w:color w:val="000000"/>
          <w:shd w:val="clear" w:color="auto" w:fill="FFFFFF"/>
        </w:rPr>
        <w:t>основной профессиональной образовательной программы (далее - ОПОП)</w:t>
      </w:r>
    </w:p>
    <w:p w:rsidR="009257B1" w:rsidRPr="00E847A4" w:rsidRDefault="009257B1" w:rsidP="0087328C">
      <w:pPr>
        <w:widowControl/>
        <w:shd w:val="clear" w:color="auto" w:fill="FFFFFF"/>
        <w:suppressAutoHyphens w:val="0"/>
        <w:jc w:val="both"/>
        <w:rPr>
          <w:rFonts w:cs="Times New Roman"/>
        </w:rPr>
      </w:pPr>
      <w:r w:rsidRPr="00E847A4">
        <w:rPr>
          <w:rFonts w:cs="Times New Roman"/>
        </w:rPr>
        <w:t xml:space="preserve">           Производственная практика (преддипломная) </w:t>
      </w:r>
      <w:r w:rsidR="00C90071" w:rsidRPr="00E847A4">
        <w:rPr>
          <w:rFonts w:eastAsia="Times New Roman" w:cs="Times New Roman"/>
        </w:rPr>
        <w:t>(по профилю специальности)</w:t>
      </w:r>
      <w:r w:rsidR="00A92DC8" w:rsidRPr="00E847A4">
        <w:rPr>
          <w:rFonts w:eastAsia="Times New Roman" w:cs="Times New Roman"/>
        </w:rPr>
        <w:t xml:space="preserve"> является </w:t>
      </w:r>
      <w:r w:rsidR="00C90071" w:rsidRPr="00E847A4">
        <w:rPr>
          <w:rFonts w:eastAsia="Times New Roman" w:cs="Times New Roman"/>
        </w:rPr>
        <w:t>частью основной профессиональной образовательной программы (ОПОП) в соответствии с ФГОС СПО по специальности</w:t>
      </w:r>
      <w:r w:rsidR="00B4560C">
        <w:rPr>
          <w:rFonts w:eastAsia="Times New Roman" w:cs="Times New Roman"/>
        </w:rPr>
        <w:t xml:space="preserve"> </w:t>
      </w:r>
      <w:r w:rsidR="00E7398D" w:rsidRPr="00E847A4">
        <w:rPr>
          <w:rFonts w:cs="Times New Roman"/>
        </w:rPr>
        <w:t>51.02.01 Народное художественное творчество (по видам)</w:t>
      </w:r>
      <w:r w:rsidR="00963DA2">
        <w:rPr>
          <w:rFonts w:eastAsia="Times New Roman" w:cs="Times New Roman"/>
        </w:rPr>
        <w:t xml:space="preserve"> </w:t>
      </w:r>
      <w:r w:rsidR="00CA6ED1" w:rsidRPr="00E847A4">
        <w:rPr>
          <w:rFonts w:eastAsia="Times New Roman" w:cs="Times New Roman"/>
        </w:rPr>
        <w:t xml:space="preserve">в части освоения вида </w:t>
      </w:r>
      <w:r w:rsidR="00987A83" w:rsidRPr="00E847A4">
        <w:rPr>
          <w:rFonts w:eastAsia="Times New Roman" w:cs="Times New Roman"/>
        </w:rPr>
        <w:t xml:space="preserve">профессиональной </w:t>
      </w:r>
      <w:r w:rsidR="00CA6ED1" w:rsidRPr="00E847A4">
        <w:rPr>
          <w:rFonts w:eastAsia="Times New Roman" w:cs="Times New Roman"/>
        </w:rPr>
        <w:t xml:space="preserve">деятельности – </w:t>
      </w:r>
      <w:r w:rsidR="00E7398D" w:rsidRPr="00E847A4">
        <w:rPr>
          <w:rFonts w:cs="Times New Roman"/>
        </w:rPr>
        <w:t>Руководитель любительского творческого коллектива, преподаватель</w:t>
      </w:r>
      <w:r w:rsidR="00CA6ED1" w:rsidRPr="00E847A4">
        <w:rPr>
          <w:rFonts w:eastAsia="Times New Roman" w:cs="Times New Roman"/>
        </w:rPr>
        <w:t xml:space="preserve">. </w:t>
      </w:r>
      <w:r w:rsidRPr="00E847A4">
        <w:rPr>
          <w:rFonts w:cs="Times New Roman"/>
        </w:rPr>
        <w:t xml:space="preserve">Производственная практика (преддипломная) </w:t>
      </w:r>
      <w:r w:rsidR="00E3321F" w:rsidRPr="00E847A4">
        <w:rPr>
          <w:rFonts w:eastAsia="Times New Roman" w:cs="Times New Roman"/>
        </w:rPr>
        <w:t xml:space="preserve">проводится </w:t>
      </w:r>
      <w:r w:rsidR="002A7D2A" w:rsidRPr="00E847A4">
        <w:rPr>
          <w:rFonts w:cs="Times New Roman"/>
        </w:rPr>
        <w:t xml:space="preserve">непрерывно после освоения учебной практики и практики по профилю специальности, </w:t>
      </w:r>
      <w:r w:rsidR="00E3321F" w:rsidRPr="00E847A4">
        <w:rPr>
          <w:rFonts w:eastAsia="Times New Roman" w:cs="Times New Roman"/>
        </w:rPr>
        <w:t xml:space="preserve">при освоении студентами </w:t>
      </w:r>
      <w:r w:rsidR="002A7D2A" w:rsidRPr="00E847A4">
        <w:rPr>
          <w:rFonts w:eastAsia="Times New Roman" w:cs="Times New Roman"/>
        </w:rPr>
        <w:t xml:space="preserve">всех </w:t>
      </w:r>
      <w:r w:rsidR="00E3321F" w:rsidRPr="00E847A4">
        <w:rPr>
          <w:rFonts w:eastAsia="Times New Roman" w:cs="Times New Roman"/>
        </w:rPr>
        <w:t>профессиональных компетенций</w:t>
      </w:r>
      <w:r w:rsidR="002A7D2A" w:rsidRPr="00E847A4">
        <w:rPr>
          <w:rFonts w:eastAsia="Times New Roman" w:cs="Times New Roman"/>
        </w:rPr>
        <w:t>.</w:t>
      </w:r>
      <w:r w:rsidR="00B4560C">
        <w:rPr>
          <w:rFonts w:eastAsia="Times New Roman" w:cs="Times New Roman"/>
        </w:rPr>
        <w:t xml:space="preserve"> </w:t>
      </w:r>
      <w:r w:rsidR="00280799" w:rsidRPr="00E847A4">
        <w:rPr>
          <w:rFonts w:eastAsia="Times New Roman" w:cs="Times New Roman"/>
        </w:rPr>
        <w:t>Р</w:t>
      </w:r>
      <w:r w:rsidR="00E3321F" w:rsidRPr="00E847A4">
        <w:rPr>
          <w:rFonts w:eastAsia="Times New Roman" w:cs="Times New Roman"/>
        </w:rPr>
        <w:t>еализовывается концентрировано.</w:t>
      </w:r>
    </w:p>
    <w:p w:rsidR="00987A83" w:rsidRPr="00E847A4" w:rsidRDefault="00987A83" w:rsidP="0087328C">
      <w:pPr>
        <w:widowControl/>
        <w:shd w:val="clear" w:color="auto" w:fill="FFFFFF"/>
        <w:suppressAutoHyphens w:val="0"/>
        <w:jc w:val="both"/>
        <w:rPr>
          <w:rFonts w:cs="Times New Roman"/>
        </w:rPr>
      </w:pPr>
      <w:r w:rsidRPr="00E847A4">
        <w:rPr>
          <w:rFonts w:cs="Times New Roman"/>
        </w:rPr>
        <w:t xml:space="preserve">Для руководства практикой студентов в структурных подразделениях колледжа назначаются руководители. </w:t>
      </w:r>
    </w:p>
    <w:p w:rsidR="00CA6ED1" w:rsidRPr="00E847A4" w:rsidRDefault="00CA6ED1" w:rsidP="0087328C">
      <w:pPr>
        <w:rPr>
          <w:rFonts w:eastAsia="Times New Roman" w:cs="Times New Roman"/>
        </w:rPr>
      </w:pPr>
    </w:p>
    <w:p w:rsidR="00084323" w:rsidRPr="00E847A4" w:rsidRDefault="00AF1ACA" w:rsidP="0087328C">
      <w:pPr>
        <w:widowControl/>
        <w:shd w:val="clear" w:color="auto" w:fill="FFFFFF"/>
        <w:suppressAutoHyphens w:val="0"/>
        <w:jc w:val="center"/>
        <w:rPr>
          <w:rFonts w:cs="Times New Roman"/>
        </w:rPr>
      </w:pPr>
      <w:r w:rsidRPr="00E847A4">
        <w:rPr>
          <w:rFonts w:cs="Times New Roman"/>
          <w:b/>
        </w:rPr>
        <w:t>2</w:t>
      </w:r>
      <w:r w:rsidR="00084323" w:rsidRPr="00E847A4">
        <w:rPr>
          <w:rFonts w:cs="Times New Roman"/>
          <w:b/>
        </w:rPr>
        <w:t>.</w:t>
      </w:r>
      <w:r w:rsidRPr="00E847A4">
        <w:rPr>
          <w:rFonts w:cs="Times New Roman"/>
          <w:b/>
        </w:rPr>
        <w:t>2</w:t>
      </w:r>
      <w:r w:rsidR="00B4560C">
        <w:rPr>
          <w:rFonts w:cs="Times New Roman"/>
          <w:b/>
        </w:rPr>
        <w:t xml:space="preserve"> </w:t>
      </w:r>
      <w:r w:rsidR="00084323" w:rsidRPr="00E847A4">
        <w:rPr>
          <w:rFonts w:cs="Times New Roman"/>
          <w:b/>
        </w:rPr>
        <w:t xml:space="preserve">Цели и задачи </w:t>
      </w:r>
      <w:r w:rsidR="009257B1" w:rsidRPr="00E847A4">
        <w:rPr>
          <w:rFonts w:cs="Times New Roman"/>
        </w:rPr>
        <w:t>производственной практики (преддипломной)</w:t>
      </w:r>
      <w:r w:rsidR="00280799" w:rsidRPr="00E847A4">
        <w:rPr>
          <w:rFonts w:cs="Times New Roman"/>
          <w:b/>
        </w:rPr>
        <w:t>.</w:t>
      </w:r>
    </w:p>
    <w:p w:rsidR="009D30CB" w:rsidRPr="00E847A4" w:rsidRDefault="00A92DC8" w:rsidP="0087328C">
      <w:pPr>
        <w:ind w:firstLine="709"/>
        <w:jc w:val="both"/>
        <w:rPr>
          <w:rFonts w:cs="Times New Roman"/>
        </w:rPr>
      </w:pPr>
      <w:r w:rsidRPr="00E847A4">
        <w:rPr>
          <w:rFonts w:cs="Times New Roman"/>
        </w:rPr>
        <w:t>Цель</w:t>
      </w:r>
      <w:r w:rsidR="00B4560C">
        <w:rPr>
          <w:rFonts w:cs="Times New Roman"/>
        </w:rPr>
        <w:t xml:space="preserve"> </w:t>
      </w:r>
      <w:r w:rsidR="009257B1" w:rsidRPr="00E847A4">
        <w:rPr>
          <w:rFonts w:cs="Times New Roman"/>
        </w:rPr>
        <w:t xml:space="preserve">производственной практики (преддипломной) </w:t>
      </w:r>
      <w:r w:rsidRPr="00E847A4">
        <w:rPr>
          <w:rFonts w:cs="Times New Roman"/>
        </w:rPr>
        <w:t>–</w:t>
      </w:r>
      <w:r w:rsidR="00B4560C">
        <w:rPr>
          <w:rFonts w:cs="Times New Roman"/>
        </w:rPr>
        <w:t xml:space="preserve"> </w:t>
      </w:r>
      <w:r w:rsidR="00FE2C48" w:rsidRPr="00E847A4">
        <w:rPr>
          <w:rFonts w:cs="Times New Roman"/>
        </w:rPr>
        <w:t>комплексное освоение обучающимися всех видов профессиональной деятельности по специальности (профессии) среднего профессионального образования, формирование общих и профессиональных компетенций, а также приобретение необходимых умений и опыта практической работы по специальности (профессии).</w:t>
      </w:r>
    </w:p>
    <w:p w:rsidR="00C74907" w:rsidRPr="00E847A4" w:rsidRDefault="00E3321F" w:rsidP="0087328C">
      <w:pPr>
        <w:pStyle w:val="ConsPlusNormal"/>
        <w:jc w:val="both"/>
        <w:rPr>
          <w:rFonts w:cs="Times New Roman"/>
        </w:rPr>
      </w:pPr>
      <w:r w:rsidRPr="00E847A4">
        <w:rPr>
          <w:rFonts w:cs="Times New Roman"/>
        </w:rPr>
        <w:t>Задачи практики:</w:t>
      </w:r>
    </w:p>
    <w:p w:rsidR="00A86DD4" w:rsidRPr="00E847A4" w:rsidRDefault="00A86DD4" w:rsidP="0087328C">
      <w:pPr>
        <w:pStyle w:val="ConsPlusNormal"/>
        <w:jc w:val="both"/>
        <w:rPr>
          <w:rFonts w:cs="Times New Roman"/>
        </w:rPr>
      </w:pPr>
      <w:r w:rsidRPr="00E847A4">
        <w:rPr>
          <w:rFonts w:cs="Times New Roman"/>
        </w:rPr>
        <w:t xml:space="preserve">- </w:t>
      </w:r>
      <w:r w:rsidR="00EA20C5" w:rsidRPr="00E847A4">
        <w:rPr>
          <w:rFonts w:cs="Times New Roman"/>
        </w:rPr>
        <w:t>углубление первоначального практического опыта о</w:t>
      </w:r>
      <w:r w:rsidR="006E3DEC" w:rsidRPr="00E847A4">
        <w:rPr>
          <w:rFonts w:cs="Times New Roman"/>
        </w:rPr>
        <w:t>б</w:t>
      </w:r>
      <w:r w:rsidR="00EA20C5" w:rsidRPr="00E847A4">
        <w:rPr>
          <w:rFonts w:cs="Times New Roman"/>
        </w:rPr>
        <w:t>учающегося</w:t>
      </w:r>
      <w:r w:rsidRPr="00E847A4">
        <w:rPr>
          <w:rFonts w:cs="Times New Roman"/>
        </w:rPr>
        <w:t>;</w:t>
      </w:r>
    </w:p>
    <w:p w:rsidR="00C74907" w:rsidRPr="00E847A4" w:rsidRDefault="00C74907" w:rsidP="0087328C">
      <w:pPr>
        <w:pStyle w:val="ConsPlusNormal"/>
        <w:jc w:val="both"/>
        <w:rPr>
          <w:rFonts w:cs="Times New Roman"/>
        </w:rPr>
      </w:pPr>
      <w:r w:rsidRPr="00E847A4">
        <w:rPr>
          <w:rFonts w:cs="Times New Roman"/>
        </w:rPr>
        <w:t>-</w:t>
      </w:r>
      <w:r w:rsidR="00EA20C5" w:rsidRPr="00E847A4">
        <w:rPr>
          <w:rFonts w:cs="Times New Roman"/>
        </w:rPr>
        <w:t>развитие обучающих и профессиональных компетенций</w:t>
      </w:r>
      <w:r w:rsidRPr="00E847A4">
        <w:rPr>
          <w:rFonts w:cs="Times New Roman"/>
        </w:rPr>
        <w:t>;</w:t>
      </w:r>
    </w:p>
    <w:p w:rsidR="00132D9F" w:rsidRPr="00E847A4" w:rsidRDefault="00132D9F" w:rsidP="0087328C">
      <w:pPr>
        <w:pStyle w:val="ConsPlusNormal"/>
        <w:jc w:val="both"/>
        <w:rPr>
          <w:rFonts w:cs="Times New Roman"/>
        </w:rPr>
      </w:pPr>
      <w:r w:rsidRPr="00E847A4">
        <w:rPr>
          <w:rFonts w:cs="Times New Roman"/>
        </w:rPr>
        <w:t>- проверка готовности студента к самостоятельной трудовой деятельности,</w:t>
      </w:r>
    </w:p>
    <w:p w:rsidR="002A7D2A" w:rsidRPr="00E847A4" w:rsidRDefault="0008311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- подготовка к выполнению выпускной квалификационной работы </w:t>
      </w:r>
      <w:r w:rsidR="00EA20C5" w:rsidRPr="00E847A4">
        <w:rPr>
          <w:rFonts w:cs="Times New Roman"/>
        </w:rPr>
        <w:t>и государственных экзаменов</w:t>
      </w:r>
    </w:p>
    <w:p w:rsidR="00EA20C5" w:rsidRPr="00E847A4" w:rsidRDefault="00A92DC8" w:rsidP="0087328C">
      <w:pPr>
        <w:widowControl/>
        <w:shd w:val="clear" w:color="auto" w:fill="FFFFFF"/>
        <w:suppressAutoHyphens w:val="0"/>
        <w:jc w:val="center"/>
        <w:rPr>
          <w:rFonts w:cs="Times New Roman"/>
        </w:rPr>
      </w:pPr>
      <w:r w:rsidRPr="00E847A4">
        <w:rPr>
          <w:rFonts w:cs="Times New Roman"/>
        </w:rPr>
        <w:t>Прохождение</w:t>
      </w:r>
      <w:r w:rsidR="00B754BE">
        <w:rPr>
          <w:rFonts w:cs="Times New Roman"/>
        </w:rPr>
        <w:t xml:space="preserve"> </w:t>
      </w:r>
      <w:r w:rsidR="00EA20C5" w:rsidRPr="00E847A4">
        <w:rPr>
          <w:rFonts w:cs="Times New Roman"/>
        </w:rPr>
        <w:t>производственной практики (преддипломной)</w:t>
      </w:r>
    </w:p>
    <w:p w:rsidR="00A92DC8" w:rsidRPr="00E847A4" w:rsidRDefault="00A92DC8" w:rsidP="0087328C">
      <w:pPr>
        <w:ind w:firstLine="730"/>
        <w:jc w:val="both"/>
        <w:rPr>
          <w:rFonts w:cs="Times New Roman"/>
        </w:rPr>
      </w:pPr>
      <w:r w:rsidRPr="00E847A4">
        <w:rPr>
          <w:rFonts w:cs="Times New Roman"/>
        </w:rPr>
        <w:t xml:space="preserve">в </w:t>
      </w:r>
      <w:r w:rsidR="00AE6AC7" w:rsidRPr="00E847A4">
        <w:rPr>
          <w:rFonts w:cs="Times New Roman"/>
        </w:rPr>
        <w:t xml:space="preserve">учреждениях </w:t>
      </w:r>
      <w:r w:rsidR="00987A83" w:rsidRPr="00E847A4">
        <w:rPr>
          <w:rFonts w:cs="Times New Roman"/>
        </w:rPr>
        <w:t>культуры</w:t>
      </w:r>
      <w:r w:rsidRPr="00E847A4">
        <w:rPr>
          <w:rFonts w:cs="Times New Roman"/>
        </w:rPr>
        <w:t xml:space="preserve"> позволит не только сформировать у студента общее представление о работе предприятия, его состоянии, связях с субъектами рынка и возможностях, но и будет способствовать накоплению</w:t>
      </w:r>
      <w:r w:rsidR="002A7D2A" w:rsidRPr="00E847A4">
        <w:rPr>
          <w:rFonts w:cs="Times New Roman"/>
        </w:rPr>
        <w:t xml:space="preserve"> и закреплению</w:t>
      </w:r>
      <w:r w:rsidRPr="00E847A4">
        <w:rPr>
          <w:rFonts w:cs="Times New Roman"/>
        </w:rPr>
        <w:t xml:space="preserve">опыта практической работы, необходимого для осуществления будущей профессиональной деятельности.В результате прохождения практики на предприятиях, работающих по различным направлениям в сфере </w:t>
      </w:r>
      <w:r w:rsidR="00987A83" w:rsidRPr="00E847A4">
        <w:rPr>
          <w:rFonts w:cs="Times New Roman"/>
        </w:rPr>
        <w:t>культуры</w:t>
      </w:r>
      <w:r w:rsidRPr="00E847A4">
        <w:rPr>
          <w:rFonts w:cs="Times New Roman"/>
        </w:rPr>
        <w:t>, у студента</w:t>
      </w:r>
      <w:r w:rsidR="004E7E8E" w:rsidRPr="00E847A4">
        <w:rPr>
          <w:rFonts w:cs="Times New Roman"/>
        </w:rPr>
        <w:t xml:space="preserve">за </w:t>
      </w:r>
      <w:r w:rsidR="002A7D2A" w:rsidRPr="00E847A4">
        <w:rPr>
          <w:rFonts w:cs="Times New Roman"/>
        </w:rPr>
        <w:t xml:space="preserve">время прохождения предыдущих практик </w:t>
      </w:r>
      <w:r w:rsidR="004E7E8E" w:rsidRPr="00E847A4">
        <w:rPr>
          <w:rFonts w:cs="Times New Roman"/>
        </w:rPr>
        <w:t xml:space="preserve">сформировалось </w:t>
      </w:r>
      <w:r w:rsidRPr="00E847A4">
        <w:rPr>
          <w:rFonts w:cs="Times New Roman"/>
        </w:rPr>
        <w:t xml:space="preserve">предпочтение в пользу конкретного направления, </w:t>
      </w:r>
      <w:r w:rsidR="004E7E8E" w:rsidRPr="00E847A4">
        <w:rPr>
          <w:rFonts w:cs="Times New Roman"/>
        </w:rPr>
        <w:t>осуществился</w:t>
      </w:r>
      <w:r w:rsidRPr="00E847A4">
        <w:rPr>
          <w:rFonts w:cs="Times New Roman"/>
        </w:rPr>
        <w:t>выбор темы выпускной квалификационной работы, профессиональный выбор.</w:t>
      </w:r>
    </w:p>
    <w:p w:rsidR="006D4AC7" w:rsidRPr="00E847A4" w:rsidRDefault="00F86573" w:rsidP="0087328C">
      <w:pPr>
        <w:ind w:firstLine="730"/>
        <w:jc w:val="both"/>
        <w:rPr>
          <w:rFonts w:eastAsia="Times New Roman" w:cs="Times New Roman"/>
        </w:rPr>
      </w:pPr>
      <w:r w:rsidRPr="00E847A4">
        <w:rPr>
          <w:rFonts w:eastAsia="Times New Roman" w:cs="Times New Roman"/>
        </w:rPr>
        <w:t xml:space="preserve">При распределении студентов </w:t>
      </w:r>
      <w:r w:rsidR="00A92DC8" w:rsidRPr="00E847A4">
        <w:rPr>
          <w:rFonts w:eastAsia="Times New Roman" w:cs="Times New Roman"/>
        </w:rPr>
        <w:t>на рабочие места на них распространяются правила охраны труда и правила внутреннего распорядка, действующие в организации, с которыми они должны быть ознакомлены в установленном в организации порядке.</w:t>
      </w:r>
    </w:p>
    <w:p w:rsidR="00C233C8" w:rsidRPr="00E847A4" w:rsidRDefault="00C233C8" w:rsidP="0087328C">
      <w:pPr>
        <w:tabs>
          <w:tab w:val="left" w:pos="426"/>
        </w:tabs>
        <w:autoSpaceDE w:val="0"/>
        <w:jc w:val="both"/>
        <w:rPr>
          <w:rFonts w:eastAsia="Times New Roman" w:cs="Times New Roman"/>
          <w:color w:val="000000"/>
        </w:rPr>
      </w:pPr>
    </w:p>
    <w:p w:rsidR="00C233C8" w:rsidRDefault="0087328C" w:rsidP="0087328C">
      <w:pPr>
        <w:autoSpaceDE w:val="0"/>
        <w:rPr>
          <w:b/>
        </w:rPr>
      </w:pPr>
      <w:r>
        <w:rPr>
          <w:rFonts w:eastAsia="Times New Roman" w:cs="Times New Roman"/>
          <w:b/>
          <w:bCs/>
        </w:rPr>
        <w:t xml:space="preserve">Раздел 3. </w:t>
      </w:r>
      <w:r w:rsidRPr="00E847A4">
        <w:rPr>
          <w:rFonts w:eastAsia="Times New Roman" w:cs="Times New Roman"/>
          <w:b/>
          <w:bCs/>
        </w:rPr>
        <w:t>Результаты освоения программы</w:t>
      </w:r>
      <w:r w:rsidR="00C233C8">
        <w:rPr>
          <w:rFonts w:eastAsia="Times New Roman" w:cs="Times New Roman"/>
          <w:b/>
          <w:bCs/>
        </w:rPr>
        <w:t xml:space="preserve"> </w:t>
      </w:r>
      <w:r w:rsidRPr="00E847A4">
        <w:rPr>
          <w:rFonts w:cs="Times New Roman"/>
          <w:b/>
        </w:rPr>
        <w:t>производственной</w:t>
      </w:r>
      <w:r>
        <w:rPr>
          <w:rFonts w:cs="Times New Roman"/>
          <w:b/>
        </w:rPr>
        <w:t xml:space="preserve"> </w:t>
      </w:r>
      <w:r w:rsidRPr="00E847A4">
        <w:rPr>
          <w:b/>
        </w:rPr>
        <w:t>(преддипломной)</w:t>
      </w:r>
      <w:r>
        <w:rPr>
          <w:b/>
        </w:rPr>
        <w:t xml:space="preserve"> практики</w:t>
      </w:r>
    </w:p>
    <w:p w:rsidR="006900D1" w:rsidRPr="00E847A4" w:rsidRDefault="00D4479C" w:rsidP="0087328C">
      <w:pPr>
        <w:pStyle w:val="ab"/>
        <w:spacing w:line="240" w:lineRule="auto"/>
        <w:ind w:left="0" w:firstLine="644"/>
        <w:jc w:val="both"/>
        <w:rPr>
          <w:rFonts w:ascii="Times New Roman" w:hAnsi="Times New Roman"/>
          <w:sz w:val="24"/>
          <w:szCs w:val="24"/>
        </w:rPr>
      </w:pPr>
      <w:r w:rsidRPr="00E847A4">
        <w:rPr>
          <w:rFonts w:ascii="Times New Roman" w:hAnsi="Times New Roman"/>
          <w:sz w:val="24"/>
          <w:szCs w:val="24"/>
        </w:rPr>
        <w:t xml:space="preserve">Руководитель любительского творческого коллектива, преподаватель </w:t>
      </w:r>
      <w:r w:rsidR="006D4AC7" w:rsidRPr="00E847A4">
        <w:rPr>
          <w:rFonts w:ascii="Times New Roman" w:hAnsi="Times New Roman"/>
          <w:sz w:val="24"/>
          <w:szCs w:val="24"/>
        </w:rPr>
        <w:t xml:space="preserve">должен обладать </w:t>
      </w:r>
      <w:r w:rsidR="00C56DFC" w:rsidRPr="00E847A4">
        <w:rPr>
          <w:rFonts w:ascii="Times New Roman" w:hAnsi="Times New Roman"/>
          <w:sz w:val="24"/>
          <w:szCs w:val="24"/>
        </w:rPr>
        <w:t>общими и</w:t>
      </w:r>
      <w:r w:rsidR="00A03DE8">
        <w:rPr>
          <w:rFonts w:ascii="Times New Roman" w:hAnsi="Times New Roman"/>
          <w:sz w:val="24"/>
          <w:szCs w:val="24"/>
        </w:rPr>
        <w:t xml:space="preserve"> </w:t>
      </w:r>
      <w:r w:rsidR="006D4AC7" w:rsidRPr="00E847A4">
        <w:rPr>
          <w:rFonts w:ascii="Times New Roman" w:hAnsi="Times New Roman"/>
          <w:sz w:val="24"/>
          <w:szCs w:val="24"/>
        </w:rPr>
        <w:t>профессиональными компетенциями, соответствующими вид</w:t>
      </w:r>
      <w:r w:rsidR="006900D1" w:rsidRPr="00E847A4">
        <w:rPr>
          <w:rFonts w:ascii="Times New Roman" w:hAnsi="Times New Roman"/>
          <w:sz w:val="24"/>
          <w:szCs w:val="24"/>
        </w:rPr>
        <w:t>ам</w:t>
      </w:r>
      <w:r w:rsidR="006D4AC7" w:rsidRPr="00E847A4">
        <w:rPr>
          <w:rFonts w:ascii="Times New Roman" w:hAnsi="Times New Roman"/>
          <w:sz w:val="24"/>
          <w:szCs w:val="24"/>
        </w:rPr>
        <w:t xml:space="preserve"> профессиональной деятельности</w:t>
      </w:r>
      <w:r w:rsidR="006900D1" w:rsidRPr="00E847A4">
        <w:rPr>
          <w:rFonts w:ascii="Times New Roman" w:hAnsi="Times New Roman"/>
          <w:sz w:val="24"/>
          <w:szCs w:val="24"/>
        </w:rPr>
        <w:t>:</w:t>
      </w:r>
    </w:p>
    <w:p w:rsidR="006900D1" w:rsidRPr="00E847A4" w:rsidRDefault="006900D1" w:rsidP="0087328C">
      <w:pPr>
        <w:pStyle w:val="ConsPlusNormal"/>
        <w:jc w:val="both"/>
        <w:rPr>
          <w:rFonts w:cs="Times New Roman"/>
        </w:rPr>
      </w:pPr>
      <w:r w:rsidRPr="00E847A4">
        <w:rPr>
          <w:rFonts w:cs="Times New Roman"/>
        </w:rPr>
        <w:t xml:space="preserve">- </w:t>
      </w:r>
      <w:r w:rsidR="00D4479C" w:rsidRPr="00E847A4">
        <w:rPr>
          <w:rFonts w:cs="Times New Roman"/>
        </w:rPr>
        <w:t>Художественно-творческая деятельность (в любительских творческих коллективах)</w:t>
      </w:r>
      <w:r w:rsidRPr="00E847A4">
        <w:rPr>
          <w:rFonts w:cs="Times New Roman"/>
        </w:rPr>
        <w:t>.</w:t>
      </w:r>
    </w:p>
    <w:p w:rsidR="00D4479C" w:rsidRPr="00E847A4" w:rsidRDefault="006900D1" w:rsidP="0087328C">
      <w:pPr>
        <w:pStyle w:val="ConsPlusNormal"/>
        <w:jc w:val="both"/>
        <w:rPr>
          <w:rFonts w:cs="Times New Roman"/>
        </w:rPr>
      </w:pPr>
      <w:r w:rsidRPr="00E847A4">
        <w:rPr>
          <w:rFonts w:cs="Times New Roman"/>
        </w:rPr>
        <w:t xml:space="preserve">- </w:t>
      </w:r>
      <w:r w:rsidR="00D4479C" w:rsidRPr="00E847A4">
        <w:rPr>
          <w:rFonts w:cs="Times New Roman"/>
        </w:rPr>
        <w:t>Педагогическая деятельность (в организациях дополнительного образования, общеобразовательных организациях).</w:t>
      </w:r>
    </w:p>
    <w:p w:rsidR="00A92DC8" w:rsidRPr="00E847A4" w:rsidRDefault="0082699B" w:rsidP="0087328C">
      <w:pPr>
        <w:pStyle w:val="ConsPlusNormal"/>
        <w:jc w:val="both"/>
        <w:rPr>
          <w:rFonts w:cs="Times New Roman"/>
        </w:rPr>
      </w:pPr>
      <w:r w:rsidRPr="00E847A4">
        <w:rPr>
          <w:rFonts w:cs="Times New Roman"/>
        </w:rPr>
        <w:t xml:space="preserve">- </w:t>
      </w:r>
      <w:r w:rsidR="00D4479C" w:rsidRPr="00E847A4">
        <w:rPr>
          <w:rFonts w:cs="Times New Roman"/>
        </w:rPr>
        <w:t>Организационно-управленческая деятельность (руководство любительскими творческими коллективами).</w:t>
      </w:r>
    </w:p>
    <w:tbl>
      <w:tblPr>
        <w:tblW w:w="2224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694"/>
        <w:gridCol w:w="992"/>
        <w:gridCol w:w="143"/>
        <w:gridCol w:w="5385"/>
        <w:gridCol w:w="6796"/>
        <w:gridCol w:w="6233"/>
      </w:tblGrid>
      <w:tr w:rsidR="00A92DC8" w:rsidRPr="00E847A4" w:rsidTr="0044249E">
        <w:trPr>
          <w:gridAfter w:val="2"/>
          <w:wAfter w:w="13029" w:type="dxa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2DC8" w:rsidRPr="00E847A4" w:rsidRDefault="00A92DC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Вид </w:t>
            </w:r>
            <w:r w:rsidR="00F3567C" w:rsidRPr="00E847A4">
              <w:rPr>
                <w:rFonts w:cs="Times New Roman"/>
                <w:bCs/>
              </w:rPr>
              <w:t>профессио</w:t>
            </w:r>
            <w:r w:rsidRPr="00E847A4">
              <w:rPr>
                <w:rFonts w:cs="Times New Roman"/>
                <w:bCs/>
              </w:rPr>
              <w:t>нальной деятельности</w:t>
            </w: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2DC8" w:rsidRPr="00E847A4" w:rsidRDefault="00A92DC8" w:rsidP="0087328C">
            <w:pPr>
              <w:jc w:val="both"/>
              <w:rPr>
                <w:rFonts w:cs="Times New Roman"/>
                <w:bCs/>
              </w:rPr>
            </w:pPr>
          </w:p>
          <w:p w:rsidR="00A92DC8" w:rsidRPr="00E847A4" w:rsidRDefault="00A92DC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Код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A92DC8" w:rsidRPr="00E847A4" w:rsidRDefault="00A92DC8" w:rsidP="0087328C">
            <w:pPr>
              <w:jc w:val="both"/>
              <w:rPr>
                <w:rFonts w:cs="Times New Roman"/>
                <w:bCs/>
              </w:rPr>
            </w:pPr>
          </w:p>
          <w:p w:rsidR="00A92DC8" w:rsidRPr="00E847A4" w:rsidRDefault="00A92DC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Наименование результатов практики</w:t>
            </w:r>
          </w:p>
        </w:tc>
      </w:tr>
      <w:tr w:rsidR="003F6F12" w:rsidRPr="00E847A4" w:rsidTr="0044249E">
        <w:trPr>
          <w:gridAfter w:val="2"/>
          <w:wAfter w:w="13029" w:type="dxa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3F6F12" w:rsidRPr="00E847A4" w:rsidRDefault="003F6F12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>Общие</w:t>
            </w:r>
            <w:r>
              <w:rPr>
                <w:rFonts w:cs="Times New Roman"/>
              </w:rPr>
              <w:t xml:space="preserve"> </w:t>
            </w:r>
            <w:r w:rsidRPr="00E847A4">
              <w:rPr>
                <w:rFonts w:cs="Times New Roman"/>
              </w:rPr>
              <w:t>компетенции</w:t>
            </w: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F6F12" w:rsidRDefault="003F6F12" w:rsidP="003F6F12">
            <w:r w:rsidRPr="00200EC7">
              <w:t xml:space="preserve">ОК 01. 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3F6F12" w:rsidRDefault="003F6F12" w:rsidP="00387A2C">
            <w:r w:rsidRPr="00200EC7"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2.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3F6F12" w:rsidP="0087328C">
            <w:pPr>
              <w:pStyle w:val="ConsPlusNormal"/>
              <w:jc w:val="both"/>
              <w:rPr>
                <w:rFonts w:cs="Times New Roman"/>
              </w:rPr>
            </w:pPr>
            <w:r w:rsidRPr="003F6F12">
              <w:rPr>
                <w:rFonts w:cs="Times New Roman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3.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3F6F12" w:rsidP="0087328C">
            <w:pPr>
              <w:pStyle w:val="ConsPlusNormal"/>
              <w:jc w:val="both"/>
              <w:rPr>
                <w:rFonts w:cs="Times New Roman"/>
              </w:rPr>
            </w:pPr>
            <w:r w:rsidRPr="003F6F12">
              <w:rPr>
                <w:rFonts w:cs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4.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3F6F12" w:rsidP="0087328C">
            <w:pPr>
              <w:pStyle w:val="ConsPlusNormal"/>
              <w:jc w:val="both"/>
              <w:rPr>
                <w:rFonts w:cs="Times New Roman"/>
              </w:rPr>
            </w:pPr>
            <w:r w:rsidRPr="003F6F12">
              <w:rPr>
                <w:rFonts w:cs="Times New Roman"/>
              </w:rPr>
              <w:t>Эффективно взаимодействовать и работать в коллективе и команде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5.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cs="Times New Roman"/>
              </w:rPr>
              <w:t>.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6.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pStyle w:val="ConsPlusNormal"/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Работать в коллективе, обеспечивать его сплочение, эффективно общаться с коллегами, руководством, потребителями.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7.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8.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pStyle w:val="ConsPlusNormal"/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9.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C56DFC" w:rsidRPr="00E847A4" w:rsidTr="0044249E">
        <w:trPr>
          <w:gridAfter w:val="2"/>
          <w:wAfter w:w="13029" w:type="dxa"/>
        </w:trPr>
        <w:tc>
          <w:tcPr>
            <w:tcW w:w="9214" w:type="dxa"/>
            <w:gridSpan w:val="4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C56DFC" w:rsidRPr="00E847A4" w:rsidRDefault="00C56DFC" w:rsidP="0087328C">
            <w:pPr>
              <w:pStyle w:val="ConsPlusNormal"/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Профессиональные компетенции</w:t>
            </w:r>
          </w:p>
        </w:tc>
      </w:tr>
      <w:tr w:rsidR="00E86E08" w:rsidRPr="00E847A4" w:rsidTr="0044249E">
        <w:trPr>
          <w:gridAfter w:val="2"/>
          <w:wAfter w:w="13029" w:type="dxa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387A2C" w:rsidP="00387A2C">
            <w:pPr>
              <w:pStyle w:val="ConsPlusNormal"/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</w:rPr>
              <w:t>О</w:t>
            </w:r>
            <w:r w:rsidRPr="00387A2C">
              <w:rPr>
                <w:rFonts w:cs="Times New Roman"/>
                <w:b/>
              </w:rPr>
              <w:t xml:space="preserve">рганизация художественно-творческой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>ПК 1.1.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E86E08" w:rsidRPr="00E847A4" w:rsidRDefault="00387A2C" w:rsidP="00387A2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Осуществлять организацию и подготовку любительских творческих коллективов и отдельных его участников к творческой и исполнительской деятельности</w:t>
            </w:r>
          </w:p>
        </w:tc>
      </w:tr>
      <w:tr w:rsidR="00E86E08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>ПК 1.2.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E86E08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Осуществлять поиск и реализацию лучших образцов народного художественного творчества в работе с любительским творческим коллективом</w:t>
            </w:r>
          </w:p>
        </w:tc>
      </w:tr>
      <w:tr w:rsidR="00E86E08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>ПК 1.3.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E86E08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Разрабатывать сценарные и постановочные планы, художественные программы и творческие проекты.</w:t>
            </w:r>
          </w:p>
        </w:tc>
      </w:tr>
      <w:tr w:rsidR="00E86E08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>ПК 1.4.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E86E08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Осуществлять реализацию творческим коллективом художественных программ, постановок, проектов</w:t>
            </w:r>
          </w:p>
        </w:tc>
      </w:tr>
      <w:tr w:rsidR="00E86E08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>ПК 1.5.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E86E08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Лично участвовать в качестве исполнителя в осуществляемых художественных программах, постановках, проектах. педагогическая деятельность</w:t>
            </w:r>
          </w:p>
        </w:tc>
      </w:tr>
      <w:tr w:rsidR="009115FE" w:rsidRPr="00E847A4" w:rsidTr="0044249E">
        <w:trPr>
          <w:trHeight w:val="897"/>
        </w:trPr>
        <w:tc>
          <w:tcPr>
            <w:tcW w:w="2694" w:type="dxa"/>
            <w:vMerge w:val="restart"/>
            <w:tcBorders>
              <w:top w:val="single" w:sz="1" w:space="0" w:color="000000"/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1705AB" w:rsidRPr="00E847A4" w:rsidRDefault="001705AB" w:rsidP="0087328C">
            <w:pPr>
              <w:pStyle w:val="ConsPlusNormal"/>
              <w:jc w:val="both"/>
              <w:rPr>
                <w:rFonts w:cs="Times New Roman"/>
                <w:b/>
              </w:rPr>
            </w:pPr>
            <w:r w:rsidRPr="00E847A4">
              <w:rPr>
                <w:rFonts w:cs="Times New Roman"/>
                <w:b/>
              </w:rPr>
              <w:t>Педагогическая деятельность.</w:t>
            </w:r>
          </w:p>
          <w:p w:rsidR="009115FE" w:rsidRPr="00E847A4" w:rsidRDefault="009115FE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30238C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2.1.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387A2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Организовывать учебную деятельность обучающихся, направленную на освоение дополнительной общеобразовательной программы, используя знания в области психологии, педагогики и специальных дисциплин.</w:t>
            </w:r>
          </w:p>
        </w:tc>
        <w:tc>
          <w:tcPr>
            <w:tcW w:w="6796" w:type="dxa"/>
          </w:tcPr>
          <w:p w:rsidR="009115FE" w:rsidRPr="00E847A4" w:rsidRDefault="009115FE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6233" w:type="dxa"/>
          </w:tcPr>
          <w:p w:rsidR="009115FE" w:rsidRPr="00E847A4" w:rsidRDefault="009115FE" w:rsidP="0087328C">
            <w:pPr>
              <w:pStyle w:val="ConsPlusNormal"/>
              <w:ind w:firstLine="540"/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.</w:t>
            </w:r>
          </w:p>
          <w:p w:rsidR="009115FE" w:rsidRPr="00E847A4" w:rsidRDefault="009115FE" w:rsidP="0087328C">
            <w:pPr>
              <w:jc w:val="both"/>
              <w:rPr>
                <w:rFonts w:cs="Times New Roman"/>
                <w:bCs/>
              </w:rPr>
            </w:pPr>
          </w:p>
        </w:tc>
      </w:tr>
      <w:tr w:rsidR="009115FE" w:rsidRPr="00E847A4" w:rsidTr="0044249E"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ind w:firstLine="26"/>
              <w:jc w:val="both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30238C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2.2.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Осуществлять учебно-методическую деятельность, разрабатывать программно-методическое обеспечение реализации дополнительной общеобразовательной программы на основе на актуальной учебно-методической литературы</w:t>
            </w:r>
          </w:p>
        </w:tc>
        <w:tc>
          <w:tcPr>
            <w:tcW w:w="6796" w:type="dxa"/>
          </w:tcPr>
          <w:p w:rsidR="009115FE" w:rsidRPr="00E847A4" w:rsidRDefault="009115FE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6233" w:type="dxa"/>
          </w:tcPr>
          <w:p w:rsidR="009115FE" w:rsidRPr="00E847A4" w:rsidRDefault="009115FE" w:rsidP="0087328C">
            <w:pPr>
              <w:pStyle w:val="ConsPlusNormal"/>
              <w:ind w:firstLine="540"/>
              <w:jc w:val="both"/>
              <w:rPr>
                <w:rFonts w:cs="Times New Roman"/>
              </w:rPr>
            </w:pPr>
          </w:p>
        </w:tc>
      </w:tr>
      <w:tr w:rsidR="009115FE" w:rsidRPr="00E847A4" w:rsidTr="0044249E">
        <w:trPr>
          <w:trHeight w:val="209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ind w:firstLine="26"/>
              <w:jc w:val="both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30238C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2.3.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Анализировать качество осуществляемого учебного процесса, оценивать и обосновывать собственные приемы и методы преподавания</w:t>
            </w:r>
          </w:p>
        </w:tc>
        <w:tc>
          <w:tcPr>
            <w:tcW w:w="6796" w:type="dxa"/>
          </w:tcPr>
          <w:p w:rsidR="009115FE" w:rsidRPr="00E847A4" w:rsidRDefault="009115FE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6233" w:type="dxa"/>
          </w:tcPr>
          <w:p w:rsidR="009115FE" w:rsidRPr="00E847A4" w:rsidRDefault="009115FE" w:rsidP="0087328C">
            <w:pPr>
              <w:pStyle w:val="ConsPlusNormal"/>
              <w:ind w:firstLine="540"/>
              <w:jc w:val="both"/>
              <w:rPr>
                <w:rFonts w:cs="Times New Roman"/>
              </w:rPr>
            </w:pPr>
          </w:p>
        </w:tc>
      </w:tr>
      <w:tr w:rsidR="009115FE" w:rsidRPr="00E847A4" w:rsidTr="0044249E">
        <w:trPr>
          <w:gridAfter w:val="2"/>
          <w:wAfter w:w="13029" w:type="dxa"/>
          <w:trHeight w:val="209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ind w:firstLine="26"/>
              <w:jc w:val="both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30238C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2.4.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87328C">
            <w:pPr>
              <w:pStyle w:val="ConsPlusNormal"/>
              <w:jc w:val="both"/>
              <w:rPr>
                <w:rStyle w:val="FontStyle74"/>
                <w:rFonts w:cs="Times New Roman"/>
              </w:rPr>
            </w:pPr>
            <w:r w:rsidRPr="00387A2C">
              <w:rPr>
                <w:rFonts w:cs="Times New Roman"/>
              </w:rPr>
              <w:t>Осуществлять педагогический контроль освоения дополнительной общеобразовательной программы</w:t>
            </w:r>
          </w:p>
        </w:tc>
      </w:tr>
      <w:tr w:rsidR="009115FE" w:rsidRPr="00E847A4" w:rsidTr="0044249E">
        <w:trPr>
          <w:gridAfter w:val="2"/>
          <w:wAfter w:w="13029" w:type="dxa"/>
          <w:trHeight w:val="209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ind w:firstLine="26"/>
              <w:jc w:val="both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30238C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2.5.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87328C">
            <w:pPr>
              <w:pStyle w:val="ConsPlusNormal"/>
              <w:jc w:val="both"/>
              <w:rPr>
                <w:rStyle w:val="FontStyle74"/>
                <w:rFonts w:cs="Times New Roman"/>
              </w:rPr>
            </w:pPr>
            <w:r w:rsidRPr="00387A2C">
              <w:rPr>
                <w:rStyle w:val="FontStyle74"/>
                <w:rFonts w:cs="Times New Roman"/>
              </w:rPr>
              <w:t>Учитывать индивидуальные возрастные, психологические и физиологические особенности обучающихся при реализации конкретных методов и приемов обучения и воспитания.</w:t>
            </w:r>
          </w:p>
        </w:tc>
      </w:tr>
      <w:tr w:rsidR="00387A2C" w:rsidRPr="00E847A4" w:rsidTr="0044249E">
        <w:trPr>
          <w:gridAfter w:val="2"/>
          <w:wAfter w:w="13029" w:type="dxa"/>
          <w:trHeight w:val="209"/>
        </w:trPr>
        <w:tc>
          <w:tcPr>
            <w:tcW w:w="2694" w:type="dxa"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387A2C" w:rsidRPr="00E847A4" w:rsidRDefault="00387A2C" w:rsidP="0087328C">
            <w:pPr>
              <w:ind w:firstLine="26"/>
              <w:jc w:val="both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87A2C" w:rsidRPr="00E847A4" w:rsidRDefault="00387A2C" w:rsidP="0087328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ПК 2.6.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387A2C" w:rsidRPr="00387A2C" w:rsidRDefault="00387A2C" w:rsidP="0087328C">
            <w:pPr>
              <w:pStyle w:val="ConsPlusNormal"/>
              <w:jc w:val="both"/>
              <w:rPr>
                <w:rStyle w:val="FontStyle74"/>
                <w:rFonts w:cs="Times New Roman"/>
              </w:rPr>
            </w:pPr>
            <w:r w:rsidRPr="00387A2C">
              <w:rPr>
                <w:rStyle w:val="FontStyle74"/>
                <w:rFonts w:cs="Times New Roman"/>
              </w:rPr>
              <w:t>Способствовать развитию творческой индивидуальности участников любительского коллектива</w:t>
            </w:r>
          </w:p>
        </w:tc>
      </w:tr>
      <w:tr w:rsidR="00387A2C" w:rsidRPr="00E847A4" w:rsidTr="0044249E">
        <w:trPr>
          <w:gridAfter w:val="2"/>
          <w:wAfter w:w="13029" w:type="dxa"/>
          <w:trHeight w:val="209"/>
        </w:trPr>
        <w:tc>
          <w:tcPr>
            <w:tcW w:w="2694" w:type="dxa"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387A2C" w:rsidRPr="00E847A4" w:rsidRDefault="00387A2C" w:rsidP="0087328C">
            <w:pPr>
              <w:ind w:firstLine="26"/>
              <w:jc w:val="both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87A2C" w:rsidRPr="00E847A4" w:rsidRDefault="00387A2C" w:rsidP="0087328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ПК 2.7.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387A2C" w:rsidRPr="00387A2C" w:rsidRDefault="00387A2C" w:rsidP="0087328C">
            <w:pPr>
              <w:pStyle w:val="ConsPlusNormal"/>
              <w:jc w:val="both"/>
              <w:rPr>
                <w:rStyle w:val="FontStyle74"/>
                <w:rFonts w:cs="Times New Roman"/>
              </w:rPr>
            </w:pPr>
            <w:r w:rsidRPr="00387A2C">
              <w:rPr>
                <w:rStyle w:val="FontStyle74"/>
                <w:rFonts w:cs="Times New Roman"/>
              </w:rPr>
              <w:t>Осуществлять взаимодействие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</w:tr>
      <w:tr w:rsidR="009115FE" w:rsidRPr="00E847A4" w:rsidTr="0044249E">
        <w:trPr>
          <w:gridAfter w:val="2"/>
          <w:wAfter w:w="13029" w:type="dxa"/>
          <w:trHeight w:val="923"/>
        </w:trPr>
        <w:tc>
          <w:tcPr>
            <w:tcW w:w="2694" w:type="dxa"/>
            <w:tcBorders>
              <w:top w:val="single" w:sz="4" w:space="0" w:color="auto"/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1705AB" w:rsidP="0087328C">
            <w:pPr>
              <w:tabs>
                <w:tab w:val="left" w:pos="886"/>
                <w:tab w:val="left" w:pos="1802"/>
                <w:tab w:val="left" w:pos="2718"/>
                <w:tab w:val="left" w:pos="3634"/>
                <w:tab w:val="left" w:pos="4550"/>
                <w:tab w:val="left" w:pos="5466"/>
                <w:tab w:val="left" w:pos="6382"/>
                <w:tab w:val="left" w:pos="7298"/>
                <w:tab w:val="left" w:pos="8214"/>
                <w:tab w:val="left" w:pos="9130"/>
                <w:tab w:val="left" w:pos="10046"/>
                <w:tab w:val="left" w:pos="10962"/>
                <w:tab w:val="left" w:pos="11878"/>
                <w:tab w:val="left" w:pos="12794"/>
                <w:tab w:val="left" w:pos="13710"/>
                <w:tab w:val="left" w:pos="14626"/>
              </w:tabs>
              <w:ind w:firstLine="34"/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  <w:b/>
              </w:rPr>
              <w:t>Организационно-управленческая деятельность.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tabs>
                <w:tab w:val="left" w:pos="886"/>
                <w:tab w:val="left" w:pos="1802"/>
                <w:tab w:val="left" w:pos="2718"/>
                <w:tab w:val="left" w:pos="3634"/>
                <w:tab w:val="left" w:pos="4550"/>
                <w:tab w:val="left" w:pos="5466"/>
                <w:tab w:val="left" w:pos="6382"/>
                <w:tab w:val="left" w:pos="7298"/>
                <w:tab w:val="left" w:pos="8214"/>
                <w:tab w:val="left" w:pos="9130"/>
                <w:tab w:val="left" w:pos="10046"/>
                <w:tab w:val="left" w:pos="10962"/>
                <w:tab w:val="left" w:pos="11878"/>
                <w:tab w:val="left" w:pos="12794"/>
                <w:tab w:val="left" w:pos="13710"/>
                <w:tab w:val="left" w:pos="14626"/>
              </w:tabs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3.1.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387A2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 xml:space="preserve">Осуществлять руководство любительским творческим коллективом, досуговым формированием (объединением) социально-культурной сферы на основе современных методик. </w:t>
            </w:r>
          </w:p>
        </w:tc>
      </w:tr>
      <w:tr w:rsidR="009115FE" w:rsidRPr="00E847A4" w:rsidTr="0044249E">
        <w:trPr>
          <w:gridAfter w:val="2"/>
          <w:wAfter w:w="13029" w:type="dxa"/>
          <w:trHeight w:val="209"/>
        </w:trPr>
        <w:tc>
          <w:tcPr>
            <w:tcW w:w="2694" w:type="dxa"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tabs>
                <w:tab w:val="left" w:pos="886"/>
                <w:tab w:val="left" w:pos="1802"/>
                <w:tab w:val="left" w:pos="2718"/>
                <w:tab w:val="left" w:pos="3634"/>
                <w:tab w:val="left" w:pos="4550"/>
                <w:tab w:val="left" w:pos="5466"/>
                <w:tab w:val="left" w:pos="6382"/>
                <w:tab w:val="left" w:pos="7298"/>
                <w:tab w:val="left" w:pos="8214"/>
                <w:tab w:val="left" w:pos="9130"/>
                <w:tab w:val="left" w:pos="10046"/>
                <w:tab w:val="left" w:pos="10962"/>
                <w:tab w:val="left" w:pos="11878"/>
                <w:tab w:val="left" w:pos="12794"/>
                <w:tab w:val="left" w:pos="13710"/>
                <w:tab w:val="left" w:pos="14626"/>
              </w:tabs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3.2.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87328C">
            <w:pPr>
              <w:ind w:firstLine="26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Организовывать работу коллектива исполнителей на основе принципов организации труда, этических и правовых норм в сфере профессиональной деятельности.</w:t>
            </w:r>
          </w:p>
        </w:tc>
      </w:tr>
      <w:tr w:rsidR="009115FE" w:rsidRPr="00E847A4" w:rsidTr="0044249E">
        <w:trPr>
          <w:gridAfter w:val="2"/>
          <w:wAfter w:w="13029" w:type="dxa"/>
          <w:trHeight w:val="209"/>
        </w:trPr>
        <w:tc>
          <w:tcPr>
            <w:tcW w:w="2694" w:type="dxa"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tabs>
                <w:tab w:val="left" w:pos="886"/>
                <w:tab w:val="left" w:pos="1802"/>
                <w:tab w:val="left" w:pos="2718"/>
                <w:tab w:val="left" w:pos="3634"/>
                <w:tab w:val="left" w:pos="4550"/>
                <w:tab w:val="left" w:pos="5466"/>
                <w:tab w:val="left" w:pos="6382"/>
                <w:tab w:val="left" w:pos="7298"/>
                <w:tab w:val="left" w:pos="8214"/>
                <w:tab w:val="left" w:pos="9130"/>
                <w:tab w:val="left" w:pos="10046"/>
                <w:tab w:val="left" w:pos="10962"/>
                <w:tab w:val="left" w:pos="11878"/>
                <w:tab w:val="left" w:pos="12794"/>
                <w:tab w:val="left" w:pos="13710"/>
                <w:tab w:val="left" w:pos="14626"/>
              </w:tabs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3.3.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Применять современные информационные и телекоммуникационные средства и технологии в процессе работы с любительским творческим коллективом, досуговым формированием</w:t>
            </w:r>
          </w:p>
        </w:tc>
      </w:tr>
    </w:tbl>
    <w:p w:rsidR="00CC5C8E" w:rsidRPr="00E847A4" w:rsidRDefault="00CC5C8E" w:rsidP="0087328C">
      <w:pPr>
        <w:pStyle w:val="17"/>
        <w:ind w:left="0"/>
        <w:jc w:val="both"/>
        <w:rPr>
          <w:rFonts w:cs="Times New Roman"/>
          <w:b/>
          <w:bCs/>
        </w:rPr>
      </w:pPr>
    </w:p>
    <w:p w:rsidR="0092666C" w:rsidRPr="00E847A4" w:rsidRDefault="0087328C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  <w:r>
        <w:rPr>
          <w:rFonts w:cs="Times New Roman"/>
          <w:b/>
          <w:bCs/>
        </w:rPr>
        <w:t xml:space="preserve">Раздел </w:t>
      </w:r>
      <w:r w:rsidR="00CC5C8E" w:rsidRPr="00E847A4">
        <w:rPr>
          <w:rFonts w:cs="Times New Roman"/>
          <w:b/>
          <w:bCs/>
        </w:rPr>
        <w:t xml:space="preserve">4. </w:t>
      </w:r>
      <w:r w:rsidRPr="00E847A4">
        <w:rPr>
          <w:rFonts w:cs="Times New Roman"/>
          <w:b/>
          <w:bCs/>
        </w:rPr>
        <w:t xml:space="preserve">Структура и содержание  </w:t>
      </w:r>
      <w:r w:rsidRPr="00E847A4">
        <w:rPr>
          <w:rFonts w:cs="Times New Roman"/>
          <w:b/>
        </w:rPr>
        <w:t>производственной</w:t>
      </w:r>
    </w:p>
    <w:p w:rsidR="00A92DC8" w:rsidRPr="00E847A4" w:rsidRDefault="0087328C" w:rsidP="0087328C">
      <w:pPr>
        <w:pStyle w:val="17"/>
        <w:ind w:left="284"/>
        <w:jc w:val="center"/>
        <w:rPr>
          <w:rFonts w:cs="Times New Roman"/>
          <w:b/>
          <w:bCs/>
        </w:rPr>
      </w:pPr>
      <w:r w:rsidRPr="00E847A4">
        <w:rPr>
          <w:rFonts w:cs="Times New Roman"/>
          <w:b/>
        </w:rPr>
        <w:t>Практики (преддипломной)</w:t>
      </w:r>
    </w:p>
    <w:p w:rsidR="00AF1ACA" w:rsidRPr="00E847A4" w:rsidRDefault="00AF1ACA" w:rsidP="0087328C">
      <w:pPr>
        <w:pStyle w:val="17"/>
        <w:ind w:left="0"/>
        <w:jc w:val="both"/>
        <w:rPr>
          <w:rFonts w:cs="Times New Roman"/>
          <w:b/>
          <w:bCs/>
        </w:rPr>
      </w:pPr>
    </w:p>
    <w:p w:rsidR="00AF1ACA" w:rsidRPr="00E847A4" w:rsidRDefault="00AF1ACA" w:rsidP="0087328C">
      <w:pPr>
        <w:jc w:val="center"/>
        <w:rPr>
          <w:rFonts w:cs="Times New Roman"/>
          <w:b/>
        </w:rPr>
      </w:pPr>
      <w:r w:rsidRPr="00E847A4">
        <w:rPr>
          <w:rFonts w:cs="Times New Roman"/>
          <w:b/>
          <w:bCs/>
          <w:color w:val="000000"/>
        </w:rPr>
        <w:t xml:space="preserve">4.1 </w:t>
      </w:r>
      <w:r w:rsidRPr="00E847A4">
        <w:rPr>
          <w:rFonts w:cs="Times New Roman"/>
          <w:b/>
        </w:rPr>
        <w:t xml:space="preserve">Объем времени, отведенный на освоение программы </w:t>
      </w:r>
      <w:r w:rsidR="009E2619" w:rsidRPr="00E847A4">
        <w:rPr>
          <w:rFonts w:cs="Times New Roman"/>
          <w:b/>
        </w:rPr>
        <w:t>преддипломной</w:t>
      </w:r>
      <w:r w:rsidRPr="00E847A4">
        <w:rPr>
          <w:rFonts w:cs="Times New Roman"/>
          <w:b/>
        </w:rPr>
        <w:t xml:space="preserve"> практики</w:t>
      </w:r>
    </w:p>
    <w:p w:rsidR="00AF1ACA" w:rsidRPr="00E847A4" w:rsidRDefault="00AF1ACA" w:rsidP="0087328C">
      <w:pPr>
        <w:jc w:val="both"/>
        <w:rPr>
          <w:rFonts w:cs="Times New Roman"/>
          <w:b/>
        </w:rPr>
      </w:pPr>
      <w:r w:rsidRPr="00E847A4">
        <w:rPr>
          <w:rFonts w:cs="Times New Roman"/>
          <w:b/>
        </w:rPr>
        <w:tab/>
      </w:r>
      <w:r w:rsidRPr="00E847A4">
        <w:rPr>
          <w:rFonts w:eastAsia="Times New Roman" w:cs="Times New Roman"/>
        </w:rPr>
        <w:t>Пр</w:t>
      </w:r>
      <w:r w:rsidR="003A126C" w:rsidRPr="00E847A4">
        <w:rPr>
          <w:rFonts w:eastAsia="Times New Roman" w:cs="Times New Roman"/>
        </w:rPr>
        <w:t xml:space="preserve">еддипломная </w:t>
      </w:r>
      <w:r w:rsidRPr="00E847A4">
        <w:rPr>
          <w:rFonts w:eastAsia="Times New Roman" w:cs="Times New Roman"/>
        </w:rPr>
        <w:t xml:space="preserve"> практика (по профилю специальности) проводится в объеме</w:t>
      </w:r>
      <w:r w:rsidR="00EA20C5" w:rsidRPr="00E847A4">
        <w:rPr>
          <w:rFonts w:eastAsia="Times New Roman" w:cs="Times New Roman"/>
        </w:rPr>
        <w:t xml:space="preserve"> </w:t>
      </w:r>
      <w:r w:rsidR="003F6F12">
        <w:rPr>
          <w:rFonts w:eastAsia="Times New Roman" w:cs="Times New Roman"/>
        </w:rPr>
        <w:t xml:space="preserve">4 </w:t>
      </w:r>
      <w:r w:rsidRPr="00E847A4">
        <w:rPr>
          <w:rFonts w:eastAsia="Times New Roman" w:cs="Times New Roman"/>
        </w:rPr>
        <w:t xml:space="preserve">недель – </w:t>
      </w:r>
      <w:r w:rsidR="00EA20C5" w:rsidRPr="00E847A4">
        <w:rPr>
          <w:rFonts w:eastAsia="Times New Roman" w:cs="Times New Roman"/>
        </w:rPr>
        <w:t>1</w:t>
      </w:r>
      <w:r w:rsidR="003F6F12">
        <w:rPr>
          <w:rFonts w:eastAsia="Times New Roman" w:cs="Times New Roman"/>
        </w:rPr>
        <w:t>44</w:t>
      </w:r>
      <w:r w:rsidRPr="00E847A4">
        <w:rPr>
          <w:rFonts w:eastAsia="Times New Roman" w:cs="Times New Roman"/>
        </w:rPr>
        <w:t xml:space="preserve"> час</w:t>
      </w:r>
      <w:r w:rsidR="003F6F12">
        <w:rPr>
          <w:rFonts w:eastAsia="Times New Roman" w:cs="Times New Roman"/>
        </w:rPr>
        <w:t>а</w:t>
      </w:r>
      <w:r w:rsidRPr="00E847A4">
        <w:rPr>
          <w:rFonts w:eastAsia="Times New Roman" w:cs="Times New Roman"/>
        </w:rPr>
        <w:t xml:space="preserve">. Проводится в 8 семестре. Вид аттестации по итогам прохождения практики – </w:t>
      </w:r>
      <w:r w:rsidR="003A126C" w:rsidRPr="00E847A4">
        <w:rPr>
          <w:rFonts w:eastAsia="Times New Roman" w:cs="Times New Roman"/>
        </w:rPr>
        <w:t>квалификационная защита</w:t>
      </w:r>
      <w:r w:rsidR="003F6F12">
        <w:rPr>
          <w:rFonts w:eastAsia="Times New Roman" w:cs="Times New Roman"/>
        </w:rPr>
        <w:t xml:space="preserve"> </w:t>
      </w:r>
      <w:r w:rsidRPr="00E847A4">
        <w:rPr>
          <w:rFonts w:eastAsia="Times New Roman" w:cs="Times New Roman"/>
        </w:rPr>
        <w:t>по итогам защиты отчетов.</w:t>
      </w:r>
    </w:p>
    <w:p w:rsidR="00DB252A" w:rsidRPr="00E847A4" w:rsidRDefault="00AF1ACA" w:rsidP="0087328C">
      <w:pPr>
        <w:autoSpaceDE w:val="0"/>
        <w:jc w:val="center"/>
        <w:rPr>
          <w:rFonts w:cs="Times New Roman"/>
          <w:b/>
          <w:bCs/>
          <w:color w:val="000000"/>
        </w:rPr>
      </w:pPr>
      <w:r w:rsidRPr="00E847A4">
        <w:rPr>
          <w:rFonts w:cs="Times New Roman"/>
          <w:b/>
          <w:bCs/>
          <w:color w:val="000000"/>
        </w:rPr>
        <w:t>4</w:t>
      </w:r>
      <w:r w:rsidR="00A92DC8" w:rsidRPr="00E847A4">
        <w:rPr>
          <w:rFonts w:cs="Times New Roman"/>
          <w:b/>
          <w:bCs/>
          <w:color w:val="000000"/>
        </w:rPr>
        <w:t>.</w:t>
      </w:r>
      <w:r w:rsidRPr="00E847A4">
        <w:rPr>
          <w:rFonts w:cs="Times New Roman"/>
          <w:b/>
          <w:bCs/>
          <w:color w:val="000000"/>
        </w:rPr>
        <w:t>2</w:t>
      </w:r>
      <w:r w:rsidR="00A92DC8" w:rsidRPr="00E847A4">
        <w:rPr>
          <w:rFonts w:cs="Times New Roman"/>
          <w:b/>
          <w:bCs/>
          <w:color w:val="000000"/>
        </w:rPr>
        <w:t xml:space="preserve"> Тематический план практик</w:t>
      </w:r>
      <w:r w:rsidR="00DB252A" w:rsidRPr="00E847A4">
        <w:rPr>
          <w:rFonts w:cs="Times New Roman"/>
          <w:b/>
          <w:bCs/>
          <w:color w:val="000000"/>
        </w:rPr>
        <w:t>и</w:t>
      </w:r>
    </w:p>
    <w:tbl>
      <w:tblPr>
        <w:tblW w:w="96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96"/>
        <w:gridCol w:w="2410"/>
      </w:tblGrid>
      <w:tr w:rsidR="00A92DC8" w:rsidRPr="00E847A4" w:rsidTr="00C74907"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2DC8" w:rsidRPr="00E847A4" w:rsidRDefault="00A92DC8" w:rsidP="0087328C">
            <w:pPr>
              <w:autoSpaceDE w:val="0"/>
              <w:jc w:val="both"/>
              <w:rPr>
                <w:rFonts w:eastAsia="Times New Roman" w:cs="Times New Roman"/>
                <w:bCs/>
                <w:color w:val="000000"/>
              </w:rPr>
            </w:pPr>
            <w:r w:rsidRPr="00E847A4">
              <w:rPr>
                <w:rFonts w:eastAsia="Times New Roman" w:cs="Times New Roman"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2DC8" w:rsidRPr="00E847A4" w:rsidRDefault="00A92DC8" w:rsidP="0087328C">
            <w:pPr>
              <w:autoSpaceDE w:val="0"/>
              <w:jc w:val="both"/>
              <w:rPr>
                <w:rFonts w:eastAsia="Times New Roman" w:cs="Times New Roman"/>
                <w:bCs/>
                <w:color w:val="000000"/>
              </w:rPr>
            </w:pPr>
            <w:r w:rsidRPr="00E847A4">
              <w:rPr>
                <w:rFonts w:eastAsia="Times New Roman" w:cs="Times New Roman"/>
                <w:bCs/>
                <w:color w:val="000000"/>
              </w:rPr>
              <w:t xml:space="preserve">Количество часов  </w:t>
            </w:r>
          </w:p>
        </w:tc>
      </w:tr>
      <w:tr w:rsidR="00B70311" w:rsidRPr="00E847A4" w:rsidTr="00C74907"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70311" w:rsidRPr="00E847A4" w:rsidRDefault="003110D4" w:rsidP="0087328C">
            <w:pPr>
              <w:autoSpaceDE w:val="0"/>
              <w:jc w:val="both"/>
              <w:rPr>
                <w:rFonts w:eastAsia="Times New Roman" w:cs="Times New Roman"/>
                <w:color w:val="000000"/>
              </w:rPr>
            </w:pPr>
            <w:r w:rsidRPr="00E847A4">
              <w:rPr>
                <w:rFonts w:eastAsia="Times New Roman" w:cs="Times New Roman"/>
                <w:color w:val="000000"/>
              </w:rPr>
              <w:t xml:space="preserve">1. </w:t>
            </w:r>
            <w:r w:rsidR="00B70311" w:rsidRPr="00E847A4">
              <w:rPr>
                <w:rFonts w:eastAsia="Times New Roman" w:cs="Times New Roman"/>
                <w:color w:val="000000"/>
              </w:rPr>
              <w:t>Вводное занятие по определению за</w:t>
            </w:r>
            <w:r w:rsidR="00E4409D" w:rsidRPr="00E847A4">
              <w:rPr>
                <w:rFonts w:eastAsia="Times New Roman" w:cs="Times New Roman"/>
                <w:color w:val="000000"/>
              </w:rPr>
              <w:t>дания, требований их выполнения:</w:t>
            </w:r>
          </w:p>
          <w:p w:rsidR="00E4409D" w:rsidRPr="00E847A4" w:rsidRDefault="00E4409D" w:rsidP="0087328C">
            <w:pPr>
              <w:jc w:val="both"/>
              <w:rPr>
                <w:rFonts w:cs="Times New Roman"/>
                <w:iCs/>
              </w:rPr>
            </w:pPr>
            <w:r w:rsidRPr="00E847A4">
              <w:rPr>
                <w:rFonts w:cs="Times New Roman"/>
                <w:iCs/>
              </w:rPr>
              <w:t>- цели и задачи практики;</w:t>
            </w:r>
          </w:p>
          <w:p w:rsidR="00E4409D" w:rsidRPr="00E847A4" w:rsidRDefault="00E4409D" w:rsidP="0087328C">
            <w:pPr>
              <w:jc w:val="both"/>
              <w:rPr>
                <w:rFonts w:cs="Times New Roman"/>
                <w:iCs/>
              </w:rPr>
            </w:pPr>
            <w:r w:rsidRPr="00E847A4">
              <w:rPr>
                <w:rFonts w:cs="Times New Roman"/>
                <w:iCs/>
              </w:rPr>
              <w:t>- тематическое планирование практики;</w:t>
            </w:r>
          </w:p>
          <w:p w:rsidR="00E4409D" w:rsidRPr="00E847A4" w:rsidRDefault="00E4409D" w:rsidP="0087328C">
            <w:pPr>
              <w:jc w:val="both"/>
              <w:rPr>
                <w:rFonts w:cs="Times New Roman"/>
                <w:iCs/>
              </w:rPr>
            </w:pPr>
            <w:r w:rsidRPr="00E847A4">
              <w:rPr>
                <w:rFonts w:cs="Times New Roman"/>
                <w:iCs/>
              </w:rPr>
              <w:t>- виды отчетной документации;</w:t>
            </w:r>
          </w:p>
          <w:p w:rsidR="00E4409D" w:rsidRPr="00E847A4" w:rsidRDefault="00E4409D" w:rsidP="0087328C">
            <w:pPr>
              <w:jc w:val="both"/>
              <w:rPr>
                <w:rFonts w:cs="Times New Roman"/>
                <w:iCs/>
              </w:rPr>
            </w:pPr>
            <w:r w:rsidRPr="00E847A4">
              <w:rPr>
                <w:rFonts w:cs="Times New Roman"/>
                <w:iCs/>
              </w:rPr>
              <w:t>- права и обязанности во время прохождения практики.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70311" w:rsidRPr="00E847A4" w:rsidRDefault="003F6F12" w:rsidP="0087328C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</w:tr>
      <w:tr w:rsidR="00B70311" w:rsidRPr="00E847A4" w:rsidTr="00C74907">
        <w:trPr>
          <w:trHeight w:val="676"/>
        </w:trPr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70311" w:rsidRPr="00E847A4" w:rsidRDefault="006548F0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 xml:space="preserve">2. </w:t>
            </w:r>
            <w:r w:rsidR="00184373" w:rsidRPr="00E847A4">
              <w:rPr>
                <w:rFonts w:cs="Times New Roman"/>
              </w:rPr>
              <w:t>Знакомст</w:t>
            </w:r>
            <w:r w:rsidR="006F5C7E" w:rsidRPr="00E847A4">
              <w:rPr>
                <w:rFonts w:cs="Times New Roman"/>
              </w:rPr>
              <w:t xml:space="preserve">во с учреждением, руководителем. </w:t>
            </w:r>
            <w:r w:rsidR="00184373" w:rsidRPr="00E847A4">
              <w:rPr>
                <w:rFonts w:cs="Times New Roman"/>
              </w:rPr>
              <w:t>Проведение инструктажа по технике безопасности на рабочем месте. Ознакомление с правилами в</w:t>
            </w:r>
            <w:r w:rsidRPr="00E847A4">
              <w:rPr>
                <w:rFonts w:cs="Times New Roman"/>
              </w:rPr>
              <w:t xml:space="preserve">нутреннего трудового распорядка </w:t>
            </w:r>
            <w:r w:rsidR="00184373" w:rsidRPr="00E847A4">
              <w:rPr>
                <w:rFonts w:cs="Times New Roman"/>
              </w:rPr>
              <w:t>и порядком проведения производственного обучения.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70311" w:rsidRPr="00E847A4" w:rsidRDefault="003F6F12" w:rsidP="0087328C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</w:tr>
      <w:tr w:rsidR="00211D91" w:rsidRPr="00E847A4" w:rsidTr="00132D9F">
        <w:trPr>
          <w:trHeight w:val="416"/>
        </w:trPr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1D91" w:rsidRPr="00E847A4" w:rsidRDefault="00211D91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3. Ознакомление со структурой предприятия, видами деятельности:</w:t>
            </w:r>
          </w:p>
          <w:p w:rsidR="00211D91" w:rsidRPr="00E847A4" w:rsidRDefault="00211D91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 xml:space="preserve">- общие сведения о предприятии, учредительные документы, </w:t>
            </w:r>
            <w:r w:rsidR="007C4869" w:rsidRPr="00E847A4">
              <w:rPr>
                <w:rFonts w:cs="Times New Roman"/>
              </w:rPr>
              <w:t>специфика</w:t>
            </w:r>
            <w:r w:rsidRPr="00E847A4">
              <w:rPr>
                <w:rFonts w:cs="Times New Roman"/>
              </w:rPr>
              <w:t xml:space="preserve"> деятельности, структурные подразделения, производственная и организационная структура, функциональные взаимосвязи подразделений и служб;</w:t>
            </w:r>
          </w:p>
          <w:p w:rsidR="00211D91" w:rsidRPr="00E847A4" w:rsidRDefault="00211D91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- построение организационной структуры отдела;</w:t>
            </w:r>
          </w:p>
          <w:p w:rsidR="00211D91" w:rsidRPr="00E847A4" w:rsidRDefault="00211D91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- ознакомление с функциональными областями  на предприятии;</w:t>
            </w:r>
          </w:p>
          <w:p w:rsidR="006F5C7E" w:rsidRPr="00E847A4" w:rsidRDefault="00211D91" w:rsidP="0087328C">
            <w:pPr>
              <w:jc w:val="both"/>
              <w:rPr>
                <w:rFonts w:cs="Times New Roman"/>
                <w:highlight w:val="red"/>
              </w:rPr>
            </w:pPr>
            <w:r w:rsidRPr="00E847A4">
              <w:rPr>
                <w:rFonts w:cs="Times New Roman"/>
              </w:rPr>
              <w:t>- ознакомление с используемыми на предприятии методами анализа показа</w:t>
            </w:r>
            <w:r w:rsidR="006F5C7E" w:rsidRPr="00E847A4">
              <w:rPr>
                <w:rFonts w:cs="Times New Roman"/>
              </w:rPr>
              <w:t>телей в функциональных областях.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1D91" w:rsidRPr="00E847A4" w:rsidRDefault="003F6F12" w:rsidP="0087328C">
            <w:pPr>
              <w:autoSpaceDE w:val="0"/>
              <w:jc w:val="center"/>
              <w:rPr>
                <w:rFonts w:eastAsia="Times New Roman" w:cs="Times New Roman"/>
                <w:color w:val="000000"/>
                <w:highlight w:val="red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</w:tr>
      <w:tr w:rsidR="00211D91" w:rsidRPr="00E847A4" w:rsidTr="00C74907">
        <w:trPr>
          <w:trHeight w:val="676"/>
        </w:trPr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799" w:rsidRPr="00E847A4" w:rsidRDefault="00211D91" w:rsidP="0087328C">
            <w:pPr>
              <w:tabs>
                <w:tab w:val="left" w:pos="284"/>
              </w:tabs>
              <w:autoSpaceDE w:val="0"/>
              <w:jc w:val="both"/>
              <w:rPr>
                <w:rFonts w:cs="Times New Roman"/>
              </w:rPr>
            </w:pPr>
            <w:r w:rsidRPr="00E847A4">
              <w:rPr>
                <w:rFonts w:eastAsia="Times New Roman" w:cs="Times New Roman"/>
                <w:color w:val="000000"/>
              </w:rPr>
              <w:t xml:space="preserve">4. </w:t>
            </w:r>
            <w:r w:rsidR="004E7E8E" w:rsidRPr="00E847A4">
              <w:rPr>
                <w:rFonts w:cs="Times New Roman"/>
                <w:color w:val="000000"/>
              </w:rPr>
              <w:t>И</w:t>
            </w:r>
            <w:r w:rsidR="00280799" w:rsidRPr="00E847A4">
              <w:rPr>
                <w:rFonts w:cs="Times New Roman"/>
                <w:color w:val="000000"/>
              </w:rPr>
              <w:t>зучение информационных ресурсов по теме  научного исследования (ВКР)</w:t>
            </w:r>
          </w:p>
          <w:p w:rsidR="00280799" w:rsidRPr="00E847A4" w:rsidRDefault="00280799" w:rsidP="0087328C">
            <w:pPr>
              <w:jc w:val="both"/>
              <w:rPr>
                <w:rFonts w:cs="Times New Roman"/>
                <w:color w:val="000000"/>
              </w:rPr>
            </w:pPr>
            <w:r w:rsidRPr="00E847A4">
              <w:rPr>
                <w:rFonts w:cs="Times New Roman"/>
                <w:color w:val="000000"/>
              </w:rPr>
              <w:t xml:space="preserve">–  анализирование, аннотирование и реферирование информационных источников; </w:t>
            </w:r>
          </w:p>
          <w:p w:rsidR="00280799" w:rsidRPr="00E847A4" w:rsidRDefault="00280799" w:rsidP="0087328C">
            <w:pPr>
              <w:jc w:val="both"/>
              <w:rPr>
                <w:rFonts w:cs="Times New Roman"/>
                <w:color w:val="000000"/>
              </w:rPr>
            </w:pPr>
            <w:r w:rsidRPr="00E847A4">
              <w:rPr>
                <w:rFonts w:cs="Times New Roman"/>
                <w:color w:val="000000"/>
              </w:rPr>
              <w:t>– выделение главной идеи, положения, цели и задачи и пути их решения;</w:t>
            </w:r>
          </w:p>
          <w:p w:rsidR="00211D91" w:rsidRPr="00E847A4" w:rsidRDefault="00280799" w:rsidP="0087328C">
            <w:pPr>
              <w:jc w:val="both"/>
              <w:rPr>
                <w:rFonts w:cs="Times New Roman"/>
                <w:color w:val="000000"/>
              </w:rPr>
            </w:pPr>
            <w:r w:rsidRPr="00E847A4">
              <w:rPr>
                <w:rFonts w:cs="Times New Roman"/>
                <w:color w:val="000000"/>
              </w:rPr>
              <w:t>-  составление плана исследования ВКР</w:t>
            </w:r>
            <w:r w:rsidR="004E7E8E" w:rsidRPr="00E847A4">
              <w:rPr>
                <w:rFonts w:cs="Times New Roman"/>
                <w:color w:val="000000"/>
              </w:rPr>
              <w:t>;</w:t>
            </w:r>
          </w:p>
          <w:p w:rsidR="004E7E8E" w:rsidRPr="00E847A4" w:rsidRDefault="004E7E8E" w:rsidP="0087328C">
            <w:pPr>
              <w:jc w:val="both"/>
              <w:rPr>
                <w:rFonts w:cs="Times New Roman"/>
                <w:color w:val="000000"/>
                <w:highlight w:val="red"/>
              </w:rPr>
            </w:pPr>
            <w:r w:rsidRPr="00E847A4">
              <w:rPr>
                <w:rFonts w:cs="Times New Roman"/>
                <w:color w:val="000000"/>
              </w:rPr>
              <w:t>- согласование с администрацией проекта программы (ВКР)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1D91" w:rsidRPr="00E847A4" w:rsidRDefault="003F6F12" w:rsidP="0087328C">
            <w:pPr>
              <w:autoSpaceDE w:val="0"/>
              <w:jc w:val="center"/>
              <w:rPr>
                <w:rFonts w:eastAsia="Times New Roman" w:cs="Times New Roman"/>
                <w:color w:val="000000"/>
                <w:highlight w:val="red"/>
              </w:rPr>
            </w:pPr>
            <w:r>
              <w:rPr>
                <w:rFonts w:eastAsia="Times New Roman" w:cs="Times New Roman"/>
                <w:color w:val="000000"/>
              </w:rPr>
              <w:t>18</w:t>
            </w:r>
          </w:p>
        </w:tc>
      </w:tr>
      <w:tr w:rsidR="006F5C7E" w:rsidRPr="00E847A4" w:rsidTr="00C74907">
        <w:trPr>
          <w:trHeight w:val="676"/>
        </w:trPr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C5C8E" w:rsidRPr="00E847A4" w:rsidRDefault="006F5C7E" w:rsidP="0087328C">
            <w:pPr>
              <w:jc w:val="both"/>
              <w:rPr>
                <w:rStyle w:val="c23"/>
                <w:rFonts w:cs="Times New Roman"/>
                <w:color w:val="000000"/>
              </w:rPr>
            </w:pPr>
            <w:r w:rsidRPr="00E847A4">
              <w:rPr>
                <w:rFonts w:eastAsia="Times New Roman" w:cs="Times New Roman"/>
                <w:color w:val="000000"/>
              </w:rPr>
              <w:t>5</w:t>
            </w:r>
            <w:r w:rsidRPr="00E847A4">
              <w:rPr>
                <w:rFonts w:eastAsia="Times New Roman" w:cs="Times New Roman"/>
              </w:rPr>
              <w:t xml:space="preserve">. </w:t>
            </w:r>
            <w:r w:rsidR="004E7E8E" w:rsidRPr="00E847A4">
              <w:rPr>
                <w:rStyle w:val="c23"/>
                <w:rFonts w:cs="Times New Roman"/>
                <w:color w:val="000000"/>
              </w:rPr>
              <w:t>П</w:t>
            </w:r>
            <w:r w:rsidR="00ED528B" w:rsidRPr="00E847A4">
              <w:rPr>
                <w:rStyle w:val="c23"/>
                <w:rFonts w:cs="Times New Roman"/>
                <w:color w:val="000000"/>
              </w:rPr>
              <w:t>одбор материалов по индивидуальному заданию.</w:t>
            </w:r>
          </w:p>
          <w:p w:rsidR="00ED528B" w:rsidRPr="00E847A4" w:rsidRDefault="00ED528B" w:rsidP="0087328C">
            <w:pPr>
              <w:jc w:val="both"/>
              <w:rPr>
                <w:rFonts w:cs="Times New Roman"/>
                <w:color w:val="000000"/>
              </w:rPr>
            </w:pPr>
            <w:r w:rsidRPr="00E847A4">
              <w:rPr>
                <w:rFonts w:cs="Times New Roman"/>
                <w:color w:val="000000"/>
              </w:rPr>
              <w:t xml:space="preserve">– участие в разработке сценария, подготовке и организации </w:t>
            </w:r>
            <w:r w:rsidR="00CC5C8E" w:rsidRPr="00E847A4">
              <w:rPr>
                <w:rFonts w:cs="Times New Roman"/>
                <w:color w:val="000000"/>
              </w:rPr>
              <w:t>ВК работы</w:t>
            </w:r>
            <w:r w:rsidRPr="00E847A4">
              <w:rPr>
                <w:rFonts w:cs="Times New Roman"/>
                <w:color w:val="000000"/>
              </w:rPr>
              <w:t>;</w:t>
            </w:r>
          </w:p>
          <w:p w:rsidR="00ED528B" w:rsidRPr="00E847A4" w:rsidRDefault="00ED528B" w:rsidP="0087328C">
            <w:pPr>
              <w:jc w:val="both"/>
              <w:rPr>
                <w:rFonts w:eastAsia="DejaVu Sans" w:cs="Times New Roman"/>
                <w:bCs/>
              </w:rPr>
            </w:pPr>
            <w:r w:rsidRPr="00E847A4">
              <w:rPr>
                <w:rFonts w:cs="Times New Roman"/>
                <w:color w:val="000000"/>
              </w:rPr>
              <w:t>- участие в</w:t>
            </w:r>
            <w:r w:rsidRPr="00E847A4">
              <w:rPr>
                <w:rFonts w:eastAsia="DejaVu Sans" w:cs="Times New Roman"/>
                <w:bCs/>
              </w:rPr>
              <w:t xml:space="preserve"> организационно-управленческих решениях</w:t>
            </w:r>
            <w:r w:rsidR="00CC5C8E" w:rsidRPr="00E847A4">
              <w:rPr>
                <w:rFonts w:eastAsia="DejaVu Sans" w:cs="Times New Roman"/>
                <w:bCs/>
              </w:rPr>
              <w:t xml:space="preserve"> по созданию фильма</w:t>
            </w:r>
            <w:r w:rsidR="003F6F12">
              <w:rPr>
                <w:rFonts w:eastAsia="DejaVu Sans" w:cs="Times New Roman"/>
                <w:bCs/>
              </w:rPr>
              <w:t>, показа</w:t>
            </w:r>
            <w:r w:rsidRPr="00E847A4">
              <w:rPr>
                <w:rFonts w:eastAsia="DejaVu Sans" w:cs="Times New Roman"/>
                <w:bCs/>
              </w:rPr>
              <w:t>;</w:t>
            </w:r>
          </w:p>
          <w:p w:rsidR="006F5C7E" w:rsidRPr="00E847A4" w:rsidRDefault="00ED528B" w:rsidP="003F6F12">
            <w:pPr>
              <w:jc w:val="both"/>
              <w:rPr>
                <w:rFonts w:eastAsia="DejaVu Sans" w:cs="Times New Roman"/>
                <w:bCs/>
                <w:highlight w:val="red"/>
              </w:rPr>
            </w:pPr>
            <w:r w:rsidRPr="00E847A4">
              <w:rPr>
                <w:rFonts w:eastAsia="DejaVu Sans" w:cs="Times New Roman"/>
                <w:bCs/>
              </w:rPr>
              <w:t xml:space="preserve">- </w:t>
            </w:r>
            <w:r w:rsidR="004E7E8E" w:rsidRPr="00E847A4">
              <w:rPr>
                <w:rFonts w:cs="Times New Roman"/>
                <w:color w:val="000000"/>
              </w:rPr>
              <w:t>участие в</w:t>
            </w:r>
            <w:r w:rsidR="003F6F12">
              <w:rPr>
                <w:rFonts w:eastAsia="DejaVu Sans" w:cs="Times New Roman"/>
                <w:bCs/>
              </w:rPr>
              <w:t xml:space="preserve"> о</w:t>
            </w:r>
            <w:r w:rsidRPr="00E847A4">
              <w:rPr>
                <w:rFonts w:eastAsia="DejaVu Sans" w:cs="Times New Roman"/>
                <w:bCs/>
              </w:rPr>
              <w:t>существлени</w:t>
            </w:r>
            <w:r w:rsidR="004E7E8E" w:rsidRPr="00E847A4">
              <w:rPr>
                <w:rFonts w:eastAsia="DejaVu Sans" w:cs="Times New Roman"/>
                <w:bCs/>
              </w:rPr>
              <w:t>и</w:t>
            </w:r>
            <w:r w:rsidR="003F6F12">
              <w:rPr>
                <w:rFonts w:eastAsia="DejaVu Sans" w:cs="Times New Roman"/>
                <w:bCs/>
              </w:rPr>
              <w:t xml:space="preserve"> </w:t>
            </w:r>
            <w:r w:rsidRPr="00E847A4">
              <w:rPr>
                <w:rFonts w:eastAsia="DejaVu Sans" w:cs="Times New Roman"/>
                <w:bCs/>
              </w:rPr>
              <w:t xml:space="preserve">технологических процессов </w:t>
            </w:r>
            <w:r w:rsidR="00CC5C8E" w:rsidRPr="00E847A4">
              <w:rPr>
                <w:rFonts w:eastAsia="DejaVu Sans" w:cs="Times New Roman"/>
                <w:bCs/>
              </w:rPr>
              <w:t>создания фильма</w:t>
            </w:r>
            <w:r w:rsidR="003F6F12">
              <w:rPr>
                <w:rFonts w:eastAsia="DejaVu Sans" w:cs="Times New Roman"/>
                <w:bCs/>
              </w:rPr>
              <w:t>, показа</w:t>
            </w:r>
            <w:r w:rsidRPr="00E847A4">
              <w:rPr>
                <w:rFonts w:eastAsia="DejaVu Sans" w:cs="Times New Roman"/>
                <w:bCs/>
              </w:rPr>
              <w:t>;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F5C7E" w:rsidRPr="00E847A4" w:rsidRDefault="003F6F12" w:rsidP="0087328C">
            <w:pPr>
              <w:autoSpaceDE w:val="0"/>
              <w:jc w:val="center"/>
              <w:rPr>
                <w:rFonts w:eastAsia="Times New Roman" w:cs="Times New Roman"/>
                <w:color w:val="000000"/>
                <w:highlight w:val="red"/>
              </w:rPr>
            </w:pPr>
            <w:r>
              <w:rPr>
                <w:rFonts w:eastAsia="Times New Roman" w:cs="Times New Roman"/>
                <w:color w:val="000000"/>
              </w:rPr>
              <w:t>90</w:t>
            </w:r>
          </w:p>
        </w:tc>
      </w:tr>
      <w:tr w:rsidR="00211D91" w:rsidRPr="00E847A4" w:rsidTr="00C74907">
        <w:trPr>
          <w:trHeight w:val="286"/>
        </w:trPr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1D91" w:rsidRPr="00E847A4" w:rsidRDefault="0082699B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eastAsia="Times New Roman" w:cs="Times New Roman"/>
                <w:color w:val="000000"/>
              </w:rPr>
              <w:t>Заключительная и</w:t>
            </w:r>
            <w:r w:rsidR="006F5C7E" w:rsidRPr="00E847A4">
              <w:rPr>
                <w:rFonts w:eastAsia="Times New Roman" w:cs="Times New Roman"/>
                <w:color w:val="000000"/>
              </w:rPr>
              <w:t>тоговая конференция.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1D91" w:rsidRPr="00E847A4" w:rsidRDefault="00CC5C8E" w:rsidP="0087328C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E847A4">
              <w:rPr>
                <w:rFonts w:eastAsia="Times New Roman" w:cs="Times New Roman"/>
                <w:color w:val="000000"/>
              </w:rPr>
              <w:t>6</w:t>
            </w:r>
          </w:p>
        </w:tc>
      </w:tr>
      <w:tr w:rsidR="00211D91" w:rsidRPr="00E847A4" w:rsidTr="00C74907"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1D91" w:rsidRPr="00E847A4" w:rsidRDefault="00211D91" w:rsidP="0087328C">
            <w:pPr>
              <w:autoSpaceDE w:val="0"/>
              <w:jc w:val="both"/>
              <w:rPr>
                <w:rFonts w:eastAsia="Times New Roman" w:cs="Times New Roman"/>
                <w:b/>
                <w:color w:val="000000"/>
              </w:rPr>
            </w:pPr>
            <w:r w:rsidRPr="00E847A4">
              <w:rPr>
                <w:rFonts w:eastAsia="Times New Roman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1D91" w:rsidRPr="00E847A4" w:rsidRDefault="001705AB" w:rsidP="003F6F12">
            <w:pPr>
              <w:autoSpaceDE w:val="0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E847A4">
              <w:rPr>
                <w:rFonts w:eastAsia="Times New Roman" w:cs="Times New Roman"/>
                <w:b/>
                <w:color w:val="000000"/>
              </w:rPr>
              <w:t>1</w:t>
            </w:r>
            <w:r w:rsidR="003F6F12">
              <w:rPr>
                <w:rFonts w:eastAsia="Times New Roman" w:cs="Times New Roman"/>
                <w:b/>
                <w:color w:val="000000"/>
              </w:rPr>
              <w:t>44</w:t>
            </w:r>
          </w:p>
        </w:tc>
      </w:tr>
    </w:tbl>
    <w:p w:rsidR="006E3DEC" w:rsidRPr="00E847A4" w:rsidRDefault="006E3DEC" w:rsidP="0087328C">
      <w:pPr>
        <w:jc w:val="both"/>
        <w:rPr>
          <w:rFonts w:cs="Times New Roman"/>
        </w:rPr>
      </w:pPr>
    </w:p>
    <w:p w:rsidR="00A03DE8" w:rsidRDefault="00A03DE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</w:p>
    <w:p w:rsidR="00A03DE8" w:rsidRDefault="00A03DE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</w:p>
    <w:p w:rsidR="00A03DE8" w:rsidRDefault="00A03DE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</w:p>
    <w:p w:rsidR="00A03DE8" w:rsidRDefault="00A03DE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</w:p>
    <w:p w:rsidR="001705AB" w:rsidRPr="00E847A4" w:rsidRDefault="00AF1ACA" w:rsidP="0087328C">
      <w:pPr>
        <w:widowControl/>
        <w:shd w:val="clear" w:color="auto" w:fill="FFFFFF"/>
        <w:suppressAutoHyphens w:val="0"/>
        <w:jc w:val="center"/>
        <w:rPr>
          <w:rFonts w:cs="Times New Roman"/>
        </w:rPr>
      </w:pPr>
      <w:r w:rsidRPr="00E847A4">
        <w:rPr>
          <w:rFonts w:cs="Times New Roman"/>
          <w:b/>
        </w:rPr>
        <w:t>4</w:t>
      </w:r>
      <w:r w:rsidR="006F5C7E" w:rsidRPr="00E847A4">
        <w:rPr>
          <w:rFonts w:cs="Times New Roman"/>
          <w:b/>
        </w:rPr>
        <w:t>.</w:t>
      </w:r>
      <w:r w:rsidRPr="00E847A4">
        <w:rPr>
          <w:rFonts w:cs="Times New Roman"/>
          <w:b/>
        </w:rPr>
        <w:t>3</w:t>
      </w:r>
      <w:r w:rsidR="006F5C7E" w:rsidRPr="00E847A4">
        <w:rPr>
          <w:rFonts w:cs="Times New Roman"/>
          <w:b/>
        </w:rPr>
        <w:t xml:space="preserve"> Содержание </w:t>
      </w:r>
      <w:r w:rsidR="001705AB" w:rsidRPr="00E847A4">
        <w:rPr>
          <w:rFonts w:cs="Times New Roman"/>
          <w:b/>
        </w:rPr>
        <w:t>производственной практики (преддипломной</w:t>
      </w:r>
      <w:r w:rsidR="001705AB" w:rsidRPr="00E847A4">
        <w:rPr>
          <w:rFonts w:cs="Times New Roman"/>
        </w:rPr>
        <w:t>)</w:t>
      </w:r>
    </w:p>
    <w:p w:rsidR="006F5C7E" w:rsidRPr="00E847A4" w:rsidRDefault="006F5C7E" w:rsidP="0087328C">
      <w:pPr>
        <w:jc w:val="both"/>
        <w:rPr>
          <w:rFonts w:cs="Times New Roman"/>
          <w:b/>
        </w:rPr>
      </w:pPr>
    </w:p>
    <w:p w:rsidR="00F95568" w:rsidRPr="00E847A4" w:rsidRDefault="00F95568" w:rsidP="0087328C">
      <w:pPr>
        <w:ind w:firstLine="709"/>
        <w:jc w:val="both"/>
        <w:rPr>
          <w:rFonts w:cs="Times New Roman"/>
        </w:rPr>
      </w:pPr>
      <w:r w:rsidRPr="00E847A4">
        <w:rPr>
          <w:rFonts w:cs="Times New Roman"/>
        </w:rPr>
        <w:t>В первый день практики проходит установочная конференция с выдачей индивидуальных заданий на практику, инструктажем по технике безопасности и определением целей и задач прохождения практики.</w:t>
      </w:r>
    </w:p>
    <w:p w:rsidR="0045376B" w:rsidRPr="00E847A4" w:rsidRDefault="00F95568" w:rsidP="0087328C">
      <w:pPr>
        <w:ind w:firstLine="709"/>
        <w:jc w:val="both"/>
        <w:rPr>
          <w:rFonts w:cs="Times New Roman"/>
        </w:rPr>
      </w:pPr>
      <w:r w:rsidRPr="00E847A4">
        <w:rPr>
          <w:rFonts w:cs="Times New Roman"/>
        </w:rPr>
        <w:t>С момента распределения студентов в период практик на рабочие места на них распространяется правила охраны труда и техники безопасности, правила внутреннего и трудового распорядка, действующие на данном предприятии,  в организации. На студентов, зачисленных на рабочие должности, распространяется трудовое законодательство РФ.</w:t>
      </w:r>
    </w:p>
    <w:p w:rsidR="001E669C" w:rsidRPr="00E847A4" w:rsidRDefault="00E02F40" w:rsidP="0087328C">
      <w:pPr>
        <w:widowControl/>
        <w:shd w:val="clear" w:color="auto" w:fill="FFFFFF"/>
        <w:ind w:left="360"/>
        <w:jc w:val="center"/>
        <w:rPr>
          <w:rFonts w:cs="Times New Roman"/>
        </w:rPr>
      </w:pPr>
      <w:r w:rsidRPr="00E847A4">
        <w:rPr>
          <w:rFonts w:cs="Times New Roman"/>
          <w:b/>
        </w:rPr>
        <w:t xml:space="preserve">4.4. </w:t>
      </w:r>
      <w:r w:rsidR="00E4409D" w:rsidRPr="00E847A4">
        <w:rPr>
          <w:rFonts w:cs="Times New Roman"/>
          <w:b/>
        </w:rPr>
        <w:t>Примерный перечень индивидуальных з</w:t>
      </w:r>
      <w:r w:rsidR="0042125E" w:rsidRPr="00E847A4">
        <w:rPr>
          <w:rFonts w:cs="Times New Roman"/>
          <w:b/>
        </w:rPr>
        <w:t>адани</w:t>
      </w:r>
      <w:r w:rsidR="00E4409D" w:rsidRPr="00E847A4">
        <w:rPr>
          <w:rFonts w:cs="Times New Roman"/>
          <w:b/>
        </w:rPr>
        <w:t>й</w:t>
      </w:r>
      <w:r w:rsidR="0042125E" w:rsidRPr="00E847A4">
        <w:rPr>
          <w:rFonts w:cs="Times New Roman"/>
          <w:b/>
        </w:rPr>
        <w:t xml:space="preserve"> по </w:t>
      </w:r>
      <w:r w:rsidR="009E2619" w:rsidRPr="00E847A4">
        <w:rPr>
          <w:rFonts w:cs="Times New Roman"/>
          <w:b/>
        </w:rPr>
        <w:t>преддипломной</w:t>
      </w:r>
      <w:r w:rsidR="0042125E" w:rsidRPr="00E847A4">
        <w:rPr>
          <w:rFonts w:cs="Times New Roman"/>
          <w:b/>
        </w:rPr>
        <w:t xml:space="preserve"> практике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b/>
          <w:kern w:val="0"/>
          <w:lang w:eastAsia="en-US" w:bidi="ar-SA"/>
        </w:rPr>
        <w:t>Задание 1</w:t>
      </w:r>
      <w:r w:rsidRPr="0062360A">
        <w:rPr>
          <w:rFonts w:eastAsia="Calibri" w:cs="Times New Roman"/>
          <w:kern w:val="0"/>
          <w:lang w:eastAsia="en-US" w:bidi="ar-SA"/>
        </w:rPr>
        <w:t xml:space="preserve"> Изучить задание на практику. Составить план работы на время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прохождения практики.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Получив задание на практику, студент знакомится с ним, составляет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примерный план практики, где указываются цели и задачи, а также методы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работы,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помогающие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в</w:t>
      </w:r>
      <w:r w:rsidR="003F6F12">
        <w:rPr>
          <w:rFonts w:eastAsia="Calibri" w:cs="Times New Roman"/>
          <w:kern w:val="0"/>
          <w:lang w:eastAsia="en-US" w:bidi="ar-SA"/>
        </w:rPr>
        <w:t xml:space="preserve"> д</w:t>
      </w:r>
      <w:r w:rsidRPr="0062360A">
        <w:rPr>
          <w:rFonts w:eastAsia="Calibri" w:cs="Times New Roman"/>
          <w:kern w:val="0"/>
          <w:lang w:eastAsia="en-US" w:bidi="ar-SA"/>
        </w:rPr>
        <w:t>остижении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намеченных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целей,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реализации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поставленных задач.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b/>
          <w:kern w:val="0"/>
          <w:lang w:eastAsia="en-US" w:bidi="ar-SA"/>
        </w:rPr>
        <w:t>Задание 2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Подготовить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практическую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часть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выпускной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квалификационной работы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виды деятельности: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-Театральное творчество: спектакль, театрализованное представление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-Студент должен познакомиться с творческим коллективом, изучить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расписание занятий. Составить расписание занятий на время прохождения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практики.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Познакомиться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с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репертуаром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творческого</w:t>
      </w:r>
      <w:r>
        <w:rPr>
          <w:rFonts w:eastAsia="Calibri" w:cs="Times New Roman"/>
          <w:kern w:val="0"/>
          <w:lang w:eastAsia="en-US" w:bidi="ar-SA"/>
        </w:rPr>
        <w:t xml:space="preserve">  </w:t>
      </w:r>
      <w:r w:rsidRPr="0062360A">
        <w:rPr>
          <w:rFonts w:eastAsia="Calibri" w:cs="Times New Roman"/>
          <w:kern w:val="0"/>
          <w:lang w:eastAsia="en-US" w:bidi="ar-SA"/>
        </w:rPr>
        <w:t>коллектива,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проанализировать</w:t>
      </w:r>
      <w:r w:rsidR="003F6F12">
        <w:rPr>
          <w:rFonts w:eastAsia="Calibri" w:cs="Times New Roman"/>
          <w:kern w:val="0"/>
          <w:lang w:eastAsia="en-US" w:bidi="ar-SA"/>
        </w:rPr>
        <w:t xml:space="preserve"> е</w:t>
      </w:r>
      <w:r w:rsidRPr="0062360A">
        <w:rPr>
          <w:rFonts w:eastAsia="Calibri" w:cs="Times New Roman"/>
          <w:kern w:val="0"/>
          <w:lang w:eastAsia="en-US" w:bidi="ar-SA"/>
        </w:rPr>
        <w:t>го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деятельность,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подобрать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музыкальный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материал,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разработать композиционный план и осуществить спектакль, театрализованное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представление, проводить репетиционную работу по плану, разработать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варианты костюмов, реквизит, составить смету расходов на изготовление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костюмов.</w:t>
      </w:r>
    </w:p>
    <w:p w:rsid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Готовясь к постановке театрализованного представления, студент активно</w:t>
      </w:r>
      <w:r w:rsidR="003F6F12"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посещает репетиционные занятия коллектива, выступления, анализирует их в</w:t>
      </w:r>
      <w:r w:rsidR="003F6F12"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соответствии со своими планами, отмечает положительные и отрицательные</w:t>
      </w:r>
      <w:r w:rsidR="003F6F12"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стороны процесса, делает выводы и фиксирует все это в дневнике практики.</w:t>
      </w:r>
    </w:p>
    <w:p w:rsidR="00387A2C" w:rsidRDefault="00387A2C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</w:p>
    <w:p w:rsidR="00387A2C" w:rsidRDefault="00387A2C" w:rsidP="00387A2C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-Фото и видеотворчество: создание фотовыставки, съемки видеофильма</w:t>
      </w:r>
    </w:p>
    <w:p w:rsidR="00387A2C" w:rsidRPr="00387A2C" w:rsidRDefault="00387A2C" w:rsidP="00387A2C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-</w:t>
      </w:r>
      <w:r w:rsidRPr="00387A2C">
        <w:t xml:space="preserve"> </w:t>
      </w:r>
      <w:r w:rsidRPr="00387A2C">
        <w:rPr>
          <w:rFonts w:eastAsia="Calibri" w:cs="Times New Roman"/>
          <w:kern w:val="0"/>
          <w:lang w:eastAsia="en-US" w:bidi="ar-SA"/>
        </w:rPr>
        <w:t>Студент должен ознакомиться с фото</w:t>
      </w:r>
      <w:r>
        <w:rPr>
          <w:rFonts w:eastAsia="Calibri" w:cs="Times New Roman"/>
          <w:kern w:val="0"/>
          <w:lang w:eastAsia="en-US" w:bidi="ar-SA"/>
        </w:rPr>
        <w:t xml:space="preserve"> и видео </w:t>
      </w:r>
      <w:r w:rsidRPr="00387A2C">
        <w:rPr>
          <w:rFonts w:eastAsia="Calibri" w:cs="Times New Roman"/>
          <w:kern w:val="0"/>
          <w:lang w:eastAsia="en-US" w:bidi="ar-SA"/>
        </w:rPr>
        <w:t>оборудованием, применяемым</w:t>
      </w:r>
      <w:r w:rsidR="009932CA">
        <w:rPr>
          <w:rFonts w:eastAsia="Calibri" w:cs="Times New Roman"/>
          <w:kern w:val="0"/>
          <w:lang w:eastAsia="en-US" w:bidi="ar-SA"/>
        </w:rPr>
        <w:t xml:space="preserve"> </w:t>
      </w:r>
      <w:r w:rsidRPr="00387A2C">
        <w:rPr>
          <w:rFonts w:eastAsia="Calibri" w:cs="Times New Roman"/>
          <w:kern w:val="0"/>
          <w:lang w:eastAsia="en-US" w:bidi="ar-SA"/>
        </w:rPr>
        <w:t>для фото</w:t>
      </w:r>
      <w:r>
        <w:rPr>
          <w:rFonts w:eastAsia="Calibri" w:cs="Times New Roman"/>
          <w:kern w:val="0"/>
          <w:lang w:eastAsia="en-US" w:bidi="ar-SA"/>
        </w:rPr>
        <w:t xml:space="preserve"> и видео </w:t>
      </w:r>
      <w:r w:rsidRPr="00387A2C">
        <w:rPr>
          <w:rFonts w:eastAsia="Calibri" w:cs="Times New Roman"/>
          <w:kern w:val="0"/>
          <w:lang w:eastAsia="en-US" w:bidi="ar-SA"/>
        </w:rPr>
        <w:t>съемки для темы ВКР. Техническими характеристиками</w:t>
      </w:r>
      <w:r w:rsidR="009932CA">
        <w:rPr>
          <w:rFonts w:eastAsia="Calibri" w:cs="Times New Roman"/>
          <w:kern w:val="0"/>
          <w:lang w:eastAsia="en-US" w:bidi="ar-SA"/>
        </w:rPr>
        <w:t xml:space="preserve"> </w:t>
      </w:r>
      <w:r w:rsidRPr="00387A2C">
        <w:rPr>
          <w:rFonts w:eastAsia="Calibri" w:cs="Times New Roman"/>
          <w:kern w:val="0"/>
          <w:lang w:eastAsia="en-US" w:bidi="ar-SA"/>
        </w:rPr>
        <w:t>применяемого оборудования.</w:t>
      </w:r>
    </w:p>
    <w:p w:rsidR="00387A2C" w:rsidRPr="00387A2C" w:rsidRDefault="00387A2C" w:rsidP="00387A2C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 xml:space="preserve">- </w:t>
      </w:r>
      <w:r w:rsidRPr="00387A2C">
        <w:rPr>
          <w:rFonts w:eastAsia="Calibri" w:cs="Times New Roman"/>
          <w:kern w:val="0"/>
          <w:lang w:eastAsia="en-US" w:bidi="ar-SA"/>
        </w:rPr>
        <w:t>Выполнение фото</w:t>
      </w:r>
      <w:r>
        <w:rPr>
          <w:rFonts w:eastAsia="Calibri" w:cs="Times New Roman"/>
          <w:kern w:val="0"/>
          <w:lang w:eastAsia="en-US" w:bidi="ar-SA"/>
        </w:rPr>
        <w:t>/видео</w:t>
      </w:r>
      <w:r w:rsidRPr="00387A2C">
        <w:rPr>
          <w:rFonts w:eastAsia="Calibri" w:cs="Times New Roman"/>
          <w:kern w:val="0"/>
          <w:lang w:eastAsia="en-US" w:bidi="ar-SA"/>
        </w:rPr>
        <w:t>съемки для ВКР. Студент должен выполнить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387A2C">
        <w:rPr>
          <w:rFonts w:eastAsia="Calibri" w:cs="Times New Roman"/>
          <w:kern w:val="0"/>
          <w:lang w:eastAsia="en-US" w:bidi="ar-SA"/>
        </w:rPr>
        <w:t>индивидуальное задание на тему ВКР, выданное руководителем практики.</w:t>
      </w:r>
    </w:p>
    <w:p w:rsidR="00387A2C" w:rsidRPr="0062360A" w:rsidRDefault="009932CA" w:rsidP="00387A2C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- Выполнение работ по обработке,</w:t>
      </w:r>
      <w:r w:rsidR="00387A2C" w:rsidRPr="00387A2C">
        <w:rPr>
          <w:rFonts w:eastAsia="Calibri" w:cs="Times New Roman"/>
          <w:kern w:val="0"/>
          <w:lang w:eastAsia="en-US" w:bidi="ar-SA"/>
        </w:rPr>
        <w:t xml:space="preserve"> ретуши</w:t>
      </w:r>
      <w:r>
        <w:rPr>
          <w:rFonts w:eastAsia="Calibri" w:cs="Times New Roman"/>
          <w:kern w:val="0"/>
          <w:lang w:eastAsia="en-US" w:bidi="ar-SA"/>
        </w:rPr>
        <w:t>, монтажу</w:t>
      </w:r>
      <w:r w:rsidR="00387A2C" w:rsidRPr="00387A2C">
        <w:rPr>
          <w:rFonts w:eastAsia="Calibri" w:cs="Times New Roman"/>
          <w:kern w:val="0"/>
          <w:lang w:eastAsia="en-US" w:bidi="ar-SA"/>
        </w:rPr>
        <w:t xml:space="preserve"> отснятого материала</w:t>
      </w:r>
      <w:r>
        <w:rPr>
          <w:rFonts w:eastAsia="Calibri" w:cs="Times New Roman"/>
          <w:kern w:val="0"/>
          <w:lang w:eastAsia="en-US" w:bidi="ar-SA"/>
        </w:rPr>
        <w:t xml:space="preserve"> в профессиональной</w:t>
      </w:r>
      <w:r w:rsidR="00387A2C" w:rsidRPr="00387A2C">
        <w:rPr>
          <w:rFonts w:eastAsia="Calibri" w:cs="Times New Roman"/>
          <w:kern w:val="0"/>
          <w:lang w:eastAsia="en-US" w:bidi="ar-SA"/>
        </w:rPr>
        <w:t xml:space="preserve"> программе </w:t>
      </w:r>
    </w:p>
    <w:p w:rsid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b/>
          <w:bCs/>
          <w:smallCaps/>
          <w:kern w:val="0"/>
          <w:lang w:eastAsia="en-US" w:bidi="ar-SA"/>
        </w:rPr>
      </w:pPr>
      <w:r w:rsidRPr="0062360A">
        <w:rPr>
          <w:rFonts w:eastAsia="Calibri" w:cs="Times New Roman"/>
          <w:b/>
          <w:kern w:val="0"/>
          <w:lang w:eastAsia="en-US" w:bidi="ar-SA"/>
        </w:rPr>
        <w:t>Задание 3</w:t>
      </w:r>
      <w:r w:rsidRPr="0062360A">
        <w:rPr>
          <w:rFonts w:eastAsia="Calibri" w:cs="Times New Roman"/>
          <w:kern w:val="0"/>
          <w:lang w:eastAsia="en-US" w:bidi="ar-SA"/>
        </w:rPr>
        <w:t xml:space="preserve"> Провести практическую исследовательскую часть выпускной</w:t>
      </w:r>
      <w:r w:rsidR="003F6F12"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квалификационной работы (проекта), собрать и обработать необходимый</w:t>
      </w:r>
      <w:r w:rsidR="003F6F12"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материал для научно-исследовательской деятельности.</w:t>
      </w:r>
      <w:r w:rsidRPr="0062360A">
        <w:rPr>
          <w:rFonts w:eastAsia="Calibri" w:cs="Times New Roman"/>
          <w:b/>
          <w:bCs/>
          <w:smallCaps/>
          <w:kern w:val="0"/>
          <w:lang w:eastAsia="en-US" w:bidi="ar-SA"/>
        </w:rPr>
        <w:t xml:space="preserve"> </w:t>
      </w:r>
    </w:p>
    <w:p w:rsidR="0062360A" w:rsidRDefault="0062360A" w:rsidP="003F6F12">
      <w:pPr>
        <w:widowControl/>
        <w:shd w:val="clear" w:color="auto" w:fill="FFFFFF"/>
        <w:suppressAutoHyphens w:val="0"/>
        <w:jc w:val="both"/>
        <w:rPr>
          <w:rFonts w:cs="Times New Roman"/>
          <w:b/>
          <w:bCs/>
          <w:smallCaps/>
        </w:rPr>
      </w:pPr>
    </w:p>
    <w:p w:rsidR="00AF1ACA" w:rsidRDefault="0087328C" w:rsidP="0087328C">
      <w:pPr>
        <w:widowControl/>
        <w:shd w:val="clear" w:color="auto" w:fill="FFFFFF"/>
        <w:suppressAutoHyphens w:val="0"/>
        <w:jc w:val="both"/>
        <w:rPr>
          <w:rFonts w:cs="Times New Roman"/>
        </w:rPr>
      </w:pPr>
      <w:r>
        <w:rPr>
          <w:rFonts w:cs="Times New Roman"/>
          <w:b/>
          <w:bCs/>
          <w:smallCaps/>
        </w:rPr>
        <w:t xml:space="preserve">Раздел </w:t>
      </w:r>
      <w:r w:rsidR="00AF1ACA" w:rsidRPr="00E847A4">
        <w:rPr>
          <w:rFonts w:cs="Times New Roman"/>
          <w:b/>
          <w:bCs/>
          <w:smallCaps/>
        </w:rPr>
        <w:t>5</w:t>
      </w:r>
      <w:r w:rsidR="00A92DC8" w:rsidRPr="00E847A4">
        <w:rPr>
          <w:rFonts w:cs="Times New Roman"/>
          <w:b/>
          <w:bCs/>
          <w:smallCaps/>
        </w:rPr>
        <w:t xml:space="preserve">. </w:t>
      </w:r>
      <w:r w:rsidRPr="00E847A4">
        <w:rPr>
          <w:rFonts w:eastAsia="Times New Roman" w:cs="Times New Roman"/>
          <w:b/>
          <w:color w:val="000000"/>
          <w:kern w:val="0"/>
          <w:lang w:eastAsia="ru-RU" w:bidi="ar-SA"/>
        </w:rPr>
        <w:t xml:space="preserve">Условия реализации </w:t>
      </w:r>
      <w:r w:rsidRPr="00E847A4">
        <w:rPr>
          <w:rFonts w:cs="Times New Roman"/>
          <w:b/>
        </w:rPr>
        <w:t>производственной практики (преддипломной)</w:t>
      </w:r>
    </w:p>
    <w:p w:rsidR="00CE6FD0" w:rsidRPr="00CE6FD0" w:rsidRDefault="00CE6FD0" w:rsidP="0087328C">
      <w:pPr>
        <w:widowControl/>
        <w:shd w:val="clear" w:color="auto" w:fill="FFFFFF"/>
        <w:suppressAutoHyphens w:val="0"/>
        <w:jc w:val="center"/>
        <w:rPr>
          <w:rFonts w:cs="Times New Roman"/>
        </w:rPr>
      </w:pPr>
    </w:p>
    <w:p w:rsidR="00AF1ACA" w:rsidRPr="00E847A4" w:rsidRDefault="00AF1ACA" w:rsidP="0087328C">
      <w:pPr>
        <w:autoSpaceDE w:val="0"/>
        <w:jc w:val="center"/>
        <w:rPr>
          <w:rFonts w:eastAsia="Times New Roman" w:cs="Times New Roman"/>
          <w:b/>
          <w:bCs/>
          <w:color w:val="000000"/>
        </w:rPr>
      </w:pPr>
      <w:r w:rsidRPr="00E847A4">
        <w:rPr>
          <w:rFonts w:eastAsia="Times New Roman" w:cs="Times New Roman"/>
          <w:b/>
          <w:bCs/>
          <w:color w:val="000000"/>
        </w:rPr>
        <w:t>5.1 Общие положения</w:t>
      </w:r>
    </w:p>
    <w:p w:rsidR="00AF1ACA" w:rsidRPr="00E847A4" w:rsidRDefault="00AF1ACA" w:rsidP="0087328C">
      <w:pPr>
        <w:autoSpaceDE w:val="0"/>
        <w:ind w:firstLine="717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Организация практики должна обеспечивать:</w:t>
      </w:r>
    </w:p>
    <w:p w:rsidR="00AF1ACA" w:rsidRPr="00E847A4" w:rsidRDefault="00AF1ACA" w:rsidP="0087328C">
      <w:pPr>
        <w:ind w:firstLine="717"/>
        <w:jc w:val="both"/>
        <w:rPr>
          <w:rFonts w:cs="Times New Roman"/>
        </w:rPr>
      </w:pPr>
      <w:r w:rsidRPr="00E847A4">
        <w:rPr>
          <w:rFonts w:cs="Times New Roman"/>
        </w:rPr>
        <w:t>- выполнение государственных требований к минимуму содержания и уровню подготовки студентов в соответствии с получаемой специальностью;</w:t>
      </w:r>
    </w:p>
    <w:p w:rsidR="00AF1ACA" w:rsidRPr="00E847A4" w:rsidRDefault="00AF1ACA" w:rsidP="0087328C">
      <w:pPr>
        <w:ind w:firstLine="717"/>
        <w:jc w:val="both"/>
        <w:rPr>
          <w:rFonts w:cs="Times New Roman"/>
        </w:rPr>
      </w:pPr>
      <w:r w:rsidRPr="00E847A4">
        <w:rPr>
          <w:rFonts w:cs="Times New Roman"/>
        </w:rPr>
        <w:t xml:space="preserve">- непрерывность, комплексность, последовательность овладения студентами профессиональной деятельностью взаимосвязь и сочетание теоретического и практического обучения. </w:t>
      </w:r>
    </w:p>
    <w:p w:rsidR="00AF1ACA" w:rsidRPr="00E847A4" w:rsidRDefault="00AF1ACA" w:rsidP="0087328C">
      <w:pPr>
        <w:ind w:firstLine="717"/>
        <w:jc w:val="both"/>
        <w:rPr>
          <w:rFonts w:cs="Times New Roman"/>
        </w:rPr>
      </w:pPr>
      <w:r w:rsidRPr="00E847A4">
        <w:rPr>
          <w:rFonts w:cs="Times New Roman"/>
        </w:rPr>
        <w:t>Организация практики может предусматривать участие студентов в экспериментальной, аналитической, научно-исследовательской работе.</w:t>
      </w:r>
    </w:p>
    <w:p w:rsidR="00AF1ACA" w:rsidRPr="00E847A4" w:rsidRDefault="00AF1ACA" w:rsidP="0087328C">
      <w:pPr>
        <w:ind w:firstLine="717"/>
        <w:jc w:val="both"/>
        <w:rPr>
          <w:rFonts w:cs="Times New Roman"/>
        </w:rPr>
      </w:pPr>
      <w:r w:rsidRPr="00E847A4">
        <w:rPr>
          <w:rFonts w:cs="Times New Roman"/>
        </w:rPr>
        <w:t xml:space="preserve">Планирование и организаций </w:t>
      </w:r>
      <w:r w:rsidR="009E2619" w:rsidRPr="00E847A4">
        <w:rPr>
          <w:rFonts w:cs="Times New Roman"/>
        </w:rPr>
        <w:t>преддипломной</w:t>
      </w:r>
      <w:r w:rsidRPr="00E847A4">
        <w:rPr>
          <w:rFonts w:cs="Times New Roman"/>
        </w:rPr>
        <w:t xml:space="preserve"> практики </w:t>
      </w:r>
      <w:r w:rsidR="00F95568" w:rsidRPr="00E847A4">
        <w:rPr>
          <w:rFonts w:cs="Times New Roman"/>
        </w:rPr>
        <w:t>(</w:t>
      </w:r>
      <w:r w:rsidRPr="00E847A4">
        <w:rPr>
          <w:rFonts w:cs="Times New Roman"/>
        </w:rPr>
        <w:t>по профилю специальности</w:t>
      </w:r>
      <w:r w:rsidR="00F95568" w:rsidRPr="00E847A4">
        <w:rPr>
          <w:rFonts w:cs="Times New Roman"/>
        </w:rPr>
        <w:t>)</w:t>
      </w:r>
      <w:r w:rsidRPr="00E847A4">
        <w:rPr>
          <w:rFonts w:cs="Times New Roman"/>
        </w:rPr>
        <w:t xml:space="preserve"> предусматривает работу студентов по следующим направлениям:</w:t>
      </w:r>
    </w:p>
    <w:p w:rsidR="00AF1ACA" w:rsidRPr="00E847A4" w:rsidRDefault="00AF1ACA" w:rsidP="0087328C">
      <w:pPr>
        <w:ind w:firstLine="717"/>
        <w:jc w:val="both"/>
        <w:rPr>
          <w:rFonts w:cs="Times New Roman"/>
        </w:rPr>
      </w:pPr>
      <w:r w:rsidRPr="00E847A4">
        <w:rPr>
          <w:rFonts w:cs="Times New Roman"/>
        </w:rPr>
        <w:t>- организация работы с законодательными актами, нормативными документами, инструкциями внутреннего пользования, регламентирующими профессиональную деятельность в СКС, различными информационными материалами;</w:t>
      </w:r>
    </w:p>
    <w:p w:rsidR="00AF1ACA" w:rsidRPr="00E847A4" w:rsidRDefault="00AF1ACA" w:rsidP="0087328C">
      <w:pPr>
        <w:ind w:firstLine="717"/>
        <w:jc w:val="both"/>
        <w:rPr>
          <w:rFonts w:cs="Times New Roman"/>
        </w:rPr>
      </w:pPr>
      <w:r w:rsidRPr="00E847A4">
        <w:rPr>
          <w:rFonts w:cs="Times New Roman"/>
        </w:rPr>
        <w:t>- отработка умений и навыков по предоставлению услуг СКД.</w:t>
      </w:r>
    </w:p>
    <w:p w:rsidR="00F95568" w:rsidRPr="00E847A4" w:rsidRDefault="00F95568" w:rsidP="0087328C">
      <w:pPr>
        <w:ind w:firstLine="709"/>
        <w:jc w:val="both"/>
        <w:rPr>
          <w:rFonts w:cs="Times New Roman"/>
        </w:rPr>
      </w:pPr>
      <w:r w:rsidRPr="00E847A4">
        <w:rPr>
          <w:rFonts w:cs="Times New Roman"/>
        </w:rPr>
        <w:t>Форма отчетности   -  отчет о прохождении  пр</w:t>
      </w:r>
      <w:r w:rsidR="009E2619" w:rsidRPr="00E847A4">
        <w:rPr>
          <w:rFonts w:cs="Times New Roman"/>
        </w:rPr>
        <w:t>еддипломной</w:t>
      </w:r>
      <w:r w:rsidRPr="00E847A4">
        <w:rPr>
          <w:rFonts w:cs="Times New Roman"/>
        </w:rPr>
        <w:t xml:space="preserve"> практики по профилю специальности. Студенты, не выполнившие без уважительной причины требований программы практики или получившие отрицательную оценку, могут быть отчислены  из учебного заведения как имеющие академическую задолженность. В случае уважительной причины студенты направляются на практику вторично, в свободное от учебы время.</w:t>
      </w:r>
    </w:p>
    <w:p w:rsidR="00AF1ACA" w:rsidRPr="00CE6FD0" w:rsidRDefault="00F95568" w:rsidP="0087328C">
      <w:pPr>
        <w:ind w:firstLine="709"/>
        <w:jc w:val="both"/>
        <w:rPr>
          <w:rFonts w:cs="Times New Roman"/>
        </w:rPr>
      </w:pPr>
      <w:r w:rsidRPr="00E847A4">
        <w:rPr>
          <w:rFonts w:cs="Times New Roman"/>
        </w:rPr>
        <w:t xml:space="preserve">Результатом </w:t>
      </w:r>
      <w:r w:rsidR="009E2619" w:rsidRPr="00E847A4">
        <w:rPr>
          <w:rFonts w:cs="Times New Roman"/>
        </w:rPr>
        <w:t>преддипломной практики</w:t>
      </w:r>
      <w:r w:rsidRPr="00E847A4">
        <w:rPr>
          <w:rFonts w:cs="Times New Roman"/>
        </w:rPr>
        <w:t xml:space="preserve"> по профилю специальности     является  </w:t>
      </w:r>
      <w:r w:rsidR="004254AA" w:rsidRPr="00E847A4">
        <w:rPr>
          <w:rFonts w:cs="Times New Roman"/>
        </w:rPr>
        <w:t>защита (ВКР)</w:t>
      </w:r>
      <w:r w:rsidRPr="00E847A4">
        <w:rPr>
          <w:rFonts w:cs="Times New Roman"/>
        </w:rPr>
        <w:t>, которая выставляется руководителем практики от учебного заведения на основания наблюдений за самостоятельней работой практиканта, выполнения им индивидуальных заданий, а также характеристики и предварительной оценки  руководителя от организации и участии в итоговой конференции. Эта оценка выставляется в приложении к диплому о среднем профессиональном образовании.</w:t>
      </w:r>
    </w:p>
    <w:p w:rsidR="00492429" w:rsidRPr="00E847A4" w:rsidRDefault="00AF1ACA" w:rsidP="0087328C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847A4">
        <w:rPr>
          <w:rFonts w:ascii="Times New Roman" w:hAnsi="Times New Roman"/>
          <w:b/>
          <w:sz w:val="24"/>
          <w:szCs w:val="24"/>
        </w:rPr>
        <w:t>5</w:t>
      </w:r>
      <w:r w:rsidR="00492429" w:rsidRPr="00E847A4">
        <w:rPr>
          <w:rFonts w:ascii="Times New Roman" w:hAnsi="Times New Roman"/>
          <w:b/>
          <w:sz w:val="24"/>
          <w:szCs w:val="24"/>
        </w:rPr>
        <w:t>.</w:t>
      </w:r>
      <w:r w:rsidR="00F95568" w:rsidRPr="00E847A4">
        <w:rPr>
          <w:rFonts w:ascii="Times New Roman" w:hAnsi="Times New Roman"/>
          <w:b/>
          <w:sz w:val="24"/>
          <w:szCs w:val="24"/>
        </w:rPr>
        <w:t>2</w:t>
      </w:r>
      <w:r w:rsidR="00492429" w:rsidRPr="00E847A4">
        <w:rPr>
          <w:rFonts w:ascii="Times New Roman" w:hAnsi="Times New Roman"/>
          <w:b/>
          <w:sz w:val="24"/>
          <w:szCs w:val="24"/>
        </w:rPr>
        <w:t xml:space="preserve"> Требования к документации, необходимой для реализации </w:t>
      </w:r>
      <w:r w:rsidR="009E2619" w:rsidRPr="00E847A4">
        <w:rPr>
          <w:rFonts w:ascii="Times New Roman" w:hAnsi="Times New Roman"/>
          <w:b/>
          <w:sz w:val="24"/>
          <w:szCs w:val="24"/>
        </w:rPr>
        <w:t>преддипломной</w:t>
      </w:r>
      <w:r w:rsidR="00492429" w:rsidRPr="00E847A4">
        <w:rPr>
          <w:rFonts w:ascii="Times New Roman" w:hAnsi="Times New Roman"/>
          <w:b/>
          <w:sz w:val="24"/>
          <w:szCs w:val="24"/>
        </w:rPr>
        <w:t xml:space="preserve"> практики</w:t>
      </w:r>
    </w:p>
    <w:p w:rsidR="00511BF5" w:rsidRPr="00E847A4" w:rsidRDefault="00492429" w:rsidP="0087328C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847A4">
        <w:rPr>
          <w:rFonts w:ascii="Times New Roman" w:hAnsi="Times New Roman"/>
          <w:b/>
          <w:sz w:val="24"/>
          <w:szCs w:val="24"/>
        </w:rPr>
        <w:tab/>
      </w:r>
      <w:r w:rsidRPr="00E847A4">
        <w:rPr>
          <w:rFonts w:ascii="Times New Roman" w:hAnsi="Times New Roman"/>
          <w:sz w:val="24"/>
          <w:szCs w:val="24"/>
        </w:rPr>
        <w:t>Организация практики осуществляется на основании следующих документов:</w:t>
      </w:r>
    </w:p>
    <w:p w:rsidR="00492429" w:rsidRPr="00E847A4" w:rsidRDefault="00511BF5" w:rsidP="0087328C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847A4">
        <w:rPr>
          <w:rFonts w:ascii="Times New Roman" w:hAnsi="Times New Roman"/>
          <w:sz w:val="24"/>
          <w:szCs w:val="24"/>
        </w:rPr>
        <w:t>- п</w:t>
      </w:r>
      <w:r w:rsidR="00492429" w:rsidRPr="00E847A4">
        <w:rPr>
          <w:rFonts w:ascii="Times New Roman" w:hAnsi="Times New Roman"/>
          <w:sz w:val="24"/>
          <w:szCs w:val="24"/>
        </w:rPr>
        <w:t>оложени</w:t>
      </w:r>
      <w:r w:rsidRPr="00E847A4">
        <w:rPr>
          <w:rFonts w:ascii="Times New Roman" w:hAnsi="Times New Roman"/>
          <w:sz w:val="24"/>
          <w:szCs w:val="24"/>
        </w:rPr>
        <w:t>е</w:t>
      </w:r>
      <w:r w:rsidR="00492429" w:rsidRPr="00E847A4">
        <w:rPr>
          <w:rFonts w:ascii="Times New Roman" w:hAnsi="Times New Roman"/>
          <w:sz w:val="24"/>
          <w:szCs w:val="24"/>
        </w:rPr>
        <w:t xml:space="preserve"> о практике обучающихся, осваивающих основные профессиональные образовательные программы среднего профессионального образования в колледже ФГБОУ ВО «ГГУ»;</w:t>
      </w:r>
    </w:p>
    <w:p w:rsidR="00492429" w:rsidRPr="00E847A4" w:rsidRDefault="00492429" w:rsidP="0087328C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847A4">
        <w:rPr>
          <w:rFonts w:ascii="Times New Roman" w:hAnsi="Times New Roman"/>
          <w:sz w:val="24"/>
          <w:szCs w:val="24"/>
        </w:rPr>
        <w:t>- рабочая программа производственной практики;</w:t>
      </w:r>
    </w:p>
    <w:p w:rsidR="00492429" w:rsidRPr="00E847A4" w:rsidRDefault="00492429" w:rsidP="0087328C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847A4">
        <w:rPr>
          <w:rFonts w:ascii="Times New Roman" w:hAnsi="Times New Roman"/>
          <w:sz w:val="24"/>
          <w:szCs w:val="24"/>
        </w:rPr>
        <w:t>- календарно-тематический план;</w:t>
      </w:r>
    </w:p>
    <w:p w:rsidR="00492429" w:rsidRPr="00E847A4" w:rsidRDefault="00492429" w:rsidP="0087328C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847A4">
        <w:rPr>
          <w:rFonts w:ascii="Times New Roman" w:hAnsi="Times New Roman"/>
          <w:sz w:val="24"/>
          <w:szCs w:val="24"/>
        </w:rPr>
        <w:t>- график учебного процесса;</w:t>
      </w:r>
    </w:p>
    <w:p w:rsidR="00492429" w:rsidRPr="00E847A4" w:rsidRDefault="00492429" w:rsidP="0087328C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847A4">
        <w:rPr>
          <w:rFonts w:ascii="Times New Roman" w:hAnsi="Times New Roman"/>
          <w:sz w:val="24"/>
          <w:szCs w:val="24"/>
        </w:rPr>
        <w:t>- договоры с учреждениями;</w:t>
      </w:r>
    </w:p>
    <w:p w:rsidR="00492429" w:rsidRDefault="00492429" w:rsidP="0087328C">
      <w:pPr>
        <w:autoSpaceDE w:val="0"/>
        <w:jc w:val="both"/>
        <w:rPr>
          <w:rFonts w:cs="Times New Roman"/>
        </w:rPr>
      </w:pPr>
      <w:r w:rsidRPr="00E847A4">
        <w:rPr>
          <w:rFonts w:cs="Times New Roman"/>
        </w:rPr>
        <w:t>- приказы о направлении на практику</w:t>
      </w:r>
      <w:r w:rsidR="00FB1AD8" w:rsidRPr="00E847A4">
        <w:rPr>
          <w:rFonts w:cs="Times New Roman"/>
        </w:rPr>
        <w:t>.</w:t>
      </w:r>
    </w:p>
    <w:p w:rsidR="00A03DE8" w:rsidRPr="00C22382" w:rsidRDefault="00A03DE8" w:rsidP="0087328C">
      <w:pPr>
        <w:autoSpaceDE w:val="0"/>
        <w:jc w:val="both"/>
        <w:rPr>
          <w:rFonts w:cs="Times New Roman"/>
        </w:rPr>
      </w:pPr>
    </w:p>
    <w:p w:rsidR="00492429" w:rsidRPr="00E847A4" w:rsidRDefault="00AF1ACA" w:rsidP="0087328C">
      <w:pPr>
        <w:jc w:val="center"/>
        <w:rPr>
          <w:rFonts w:cs="Times New Roman"/>
          <w:b/>
          <w:bCs/>
          <w:color w:val="000000"/>
          <w:shd w:val="clear" w:color="auto" w:fill="FFFFFF"/>
        </w:rPr>
      </w:pPr>
      <w:r w:rsidRPr="00E847A4">
        <w:rPr>
          <w:rFonts w:cs="Times New Roman"/>
          <w:b/>
          <w:bCs/>
          <w:color w:val="000000"/>
          <w:shd w:val="clear" w:color="auto" w:fill="FFFFFF"/>
        </w:rPr>
        <w:t>5</w:t>
      </w:r>
      <w:r w:rsidR="00492429" w:rsidRPr="00E847A4">
        <w:rPr>
          <w:rFonts w:cs="Times New Roman"/>
          <w:b/>
          <w:bCs/>
          <w:color w:val="000000"/>
          <w:shd w:val="clear" w:color="auto" w:fill="FFFFFF"/>
        </w:rPr>
        <w:t>.</w:t>
      </w:r>
      <w:r w:rsidR="00F95568" w:rsidRPr="00E847A4">
        <w:rPr>
          <w:rFonts w:cs="Times New Roman"/>
          <w:b/>
          <w:bCs/>
          <w:color w:val="000000"/>
          <w:shd w:val="clear" w:color="auto" w:fill="FFFFFF"/>
        </w:rPr>
        <w:t>3</w:t>
      </w:r>
      <w:r w:rsidR="00492429" w:rsidRPr="00E847A4">
        <w:rPr>
          <w:rFonts w:cs="Times New Roman"/>
          <w:b/>
          <w:bCs/>
          <w:color w:val="000000"/>
          <w:shd w:val="clear" w:color="auto" w:fill="FFFFFF"/>
        </w:rPr>
        <w:t xml:space="preserve"> Требования к учебно-методическому обеспечению</w:t>
      </w:r>
      <w:r w:rsidR="009E2619" w:rsidRPr="00E847A4">
        <w:rPr>
          <w:rFonts w:cs="Times New Roman"/>
          <w:b/>
        </w:rPr>
        <w:t>преддипломной</w:t>
      </w:r>
      <w:r w:rsidR="00492429" w:rsidRPr="00E847A4">
        <w:rPr>
          <w:rFonts w:cs="Times New Roman"/>
          <w:b/>
          <w:bCs/>
          <w:color w:val="000000"/>
          <w:shd w:val="clear" w:color="auto" w:fill="FFFFFF"/>
        </w:rPr>
        <w:t>практики</w:t>
      </w:r>
    </w:p>
    <w:p w:rsidR="00511BF5" w:rsidRPr="00E847A4" w:rsidRDefault="00511BF5" w:rsidP="0087328C">
      <w:pPr>
        <w:pStyle w:val="17"/>
        <w:tabs>
          <w:tab w:val="left" w:pos="709"/>
        </w:tabs>
        <w:ind w:left="0"/>
        <w:jc w:val="both"/>
        <w:rPr>
          <w:rFonts w:cs="Times New Roman"/>
        </w:rPr>
      </w:pPr>
      <w:r w:rsidRPr="00E847A4">
        <w:rPr>
          <w:rFonts w:cs="Times New Roman"/>
        </w:rPr>
        <w:tab/>
        <w:t xml:space="preserve">Реализация </w:t>
      </w:r>
      <w:r w:rsidR="009E2619" w:rsidRPr="00E847A4">
        <w:rPr>
          <w:rFonts w:cs="Times New Roman"/>
        </w:rPr>
        <w:t>преддипломной</w:t>
      </w:r>
      <w:r w:rsidRPr="00E847A4">
        <w:rPr>
          <w:rFonts w:cs="Times New Roman"/>
        </w:rPr>
        <w:t xml:space="preserve"> практики включает:</w:t>
      </w:r>
    </w:p>
    <w:p w:rsidR="00511BF5" w:rsidRPr="00E847A4" w:rsidRDefault="00511BF5" w:rsidP="0087328C">
      <w:pPr>
        <w:tabs>
          <w:tab w:val="left" w:pos="5944"/>
        </w:tabs>
        <w:jc w:val="both"/>
        <w:rPr>
          <w:rFonts w:cs="Times New Roman"/>
        </w:rPr>
      </w:pPr>
      <w:r w:rsidRPr="00E847A4">
        <w:rPr>
          <w:rFonts w:cs="Times New Roman"/>
        </w:rPr>
        <w:t>- инструктивный материал;</w:t>
      </w:r>
    </w:p>
    <w:p w:rsidR="00511BF5" w:rsidRPr="00E847A4" w:rsidRDefault="00511BF5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>- бланковый материал;</w:t>
      </w:r>
    </w:p>
    <w:p w:rsidR="00511BF5" w:rsidRPr="00E847A4" w:rsidRDefault="00511BF5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>- комплект учебно-методической документации;</w:t>
      </w:r>
    </w:p>
    <w:p w:rsidR="00C22382" w:rsidRPr="00CE6FD0" w:rsidRDefault="00511BF5" w:rsidP="0087328C">
      <w:pPr>
        <w:pStyle w:val="17"/>
        <w:tabs>
          <w:tab w:val="left" w:pos="5944"/>
        </w:tabs>
        <w:ind w:left="0"/>
        <w:jc w:val="both"/>
        <w:rPr>
          <w:rFonts w:cs="Times New Roman"/>
          <w:color w:val="000000"/>
        </w:rPr>
      </w:pPr>
      <w:r w:rsidRPr="00E847A4">
        <w:rPr>
          <w:rFonts w:cs="Times New Roman"/>
        </w:rPr>
        <w:t xml:space="preserve">- технические средства: </w:t>
      </w:r>
      <w:r w:rsidRPr="00E847A4">
        <w:rPr>
          <w:rFonts w:cs="Times New Roman"/>
          <w:color w:val="000000"/>
        </w:rPr>
        <w:t xml:space="preserve">компьютер, </w:t>
      </w:r>
      <w:r w:rsidR="004B5FE3" w:rsidRPr="00E847A4">
        <w:rPr>
          <w:rFonts w:cs="Times New Roman"/>
          <w:color w:val="000000"/>
        </w:rPr>
        <w:t xml:space="preserve">принтер, сканер, модем, </w:t>
      </w:r>
      <w:r w:rsidR="008F766B" w:rsidRPr="00E847A4">
        <w:rPr>
          <w:rFonts w:cs="Times New Roman"/>
          <w:color w:val="000000"/>
        </w:rPr>
        <w:t>фотоаппарат</w:t>
      </w:r>
      <w:r w:rsidR="004B5FE3" w:rsidRPr="00E847A4">
        <w:rPr>
          <w:rFonts w:cs="Times New Roman"/>
          <w:color w:val="000000"/>
        </w:rPr>
        <w:t>, видеокамера.</w:t>
      </w:r>
    </w:p>
    <w:p w:rsidR="00511BF5" w:rsidRPr="00E847A4" w:rsidRDefault="00F95568" w:rsidP="0087328C">
      <w:pPr>
        <w:autoSpaceDE w:val="0"/>
        <w:jc w:val="center"/>
        <w:rPr>
          <w:rFonts w:eastAsia="Times New Roman" w:cs="Times New Roman"/>
          <w:b/>
          <w:bCs/>
          <w:color w:val="000000"/>
        </w:rPr>
      </w:pPr>
      <w:r w:rsidRPr="00E847A4">
        <w:rPr>
          <w:rFonts w:eastAsia="Times New Roman" w:cs="Times New Roman"/>
          <w:b/>
          <w:bCs/>
          <w:color w:val="000000"/>
        </w:rPr>
        <w:t>5</w:t>
      </w:r>
      <w:r w:rsidR="00511BF5" w:rsidRPr="00E847A4">
        <w:rPr>
          <w:rFonts w:eastAsia="Times New Roman" w:cs="Times New Roman"/>
          <w:b/>
          <w:bCs/>
          <w:color w:val="000000"/>
        </w:rPr>
        <w:t>.</w:t>
      </w:r>
      <w:r w:rsidR="00637967" w:rsidRPr="00E847A4">
        <w:rPr>
          <w:rFonts w:eastAsia="Times New Roman" w:cs="Times New Roman"/>
          <w:b/>
          <w:bCs/>
          <w:color w:val="000000"/>
        </w:rPr>
        <w:t>4</w:t>
      </w:r>
      <w:r w:rsidR="00511BF5" w:rsidRPr="00E847A4">
        <w:rPr>
          <w:rFonts w:eastAsia="Times New Roman" w:cs="Times New Roman"/>
          <w:b/>
          <w:bCs/>
          <w:color w:val="000000"/>
        </w:rPr>
        <w:t xml:space="preserve"> Базы практики</w:t>
      </w:r>
    </w:p>
    <w:p w:rsidR="0087328C" w:rsidRDefault="00C22382" w:rsidP="0087328C">
      <w:pPr>
        <w:pStyle w:val="ConsPlusNormal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color w:val="000000"/>
        </w:rPr>
        <w:t xml:space="preserve">    </w:t>
      </w:r>
      <w:r w:rsidR="009932CA">
        <w:rPr>
          <w:rFonts w:eastAsia="Times New Roman" w:cs="Times New Roman"/>
          <w:kern w:val="0"/>
          <w:lang w:eastAsia="ru-RU" w:bidi="ar-SA"/>
        </w:rPr>
        <w:t>Производственная (преддипломная)</w:t>
      </w:r>
      <w:r w:rsidR="009932CA" w:rsidRPr="009932CA">
        <w:t xml:space="preserve"> </w:t>
      </w:r>
      <w:r w:rsidR="009932CA" w:rsidRPr="009932CA">
        <w:rPr>
          <w:rFonts w:eastAsia="Times New Roman" w:cs="Times New Roman"/>
          <w:kern w:val="0"/>
          <w:lang w:eastAsia="ru-RU" w:bidi="ar-SA"/>
        </w:rPr>
        <w:t>практика</w:t>
      </w:r>
      <w:r w:rsidR="0087328C" w:rsidRPr="0087328C">
        <w:rPr>
          <w:rFonts w:eastAsia="Times New Roman" w:cs="Times New Roman"/>
          <w:kern w:val="0"/>
          <w:lang w:eastAsia="ru-RU" w:bidi="ar-SA"/>
        </w:rPr>
        <w:t xml:space="preserve"> реализуется в организациях </w:t>
      </w:r>
      <w:r w:rsidR="0087328C" w:rsidRPr="00E847A4">
        <w:rPr>
          <w:rFonts w:cs="Times New Roman"/>
        </w:rPr>
        <w:t>социально-культурной сферы независимо от их организационно-правовых форм; учреждениях культурно-досугового типа; региональных и муниципальных управлениях (отделах) культуры; домах народного творчества; организациях дополнительного образования; общеобразовательных организациях; любительских творческих коллективах; досуговых формированиях (объединениях).</w:t>
      </w:r>
      <w:r w:rsidR="0087328C">
        <w:rPr>
          <w:rFonts w:cs="Times New Roman"/>
        </w:rPr>
        <w:t xml:space="preserve"> </w:t>
      </w:r>
      <w:r w:rsidR="0087328C" w:rsidRPr="0087328C">
        <w:rPr>
          <w:rFonts w:eastAsia="Times New Roman" w:cs="Times New Roman"/>
          <w:kern w:val="0"/>
          <w:lang w:eastAsia="ru-RU" w:bidi="ar-SA"/>
        </w:rPr>
        <w:t>профиля, обеспечивающих деятельность обучающихся в профессиональной области</w:t>
      </w:r>
      <w:r w:rsidR="009932CA" w:rsidRPr="009932CA">
        <w:t xml:space="preserve"> </w:t>
      </w:r>
      <w:r w:rsidR="009932CA" w:rsidRPr="009932CA">
        <w:rPr>
          <w:rFonts w:eastAsia="Times New Roman" w:cs="Times New Roman"/>
          <w:kern w:val="0"/>
          <w:lang w:eastAsia="ru-RU" w:bidi="ar-SA"/>
        </w:rPr>
        <w:t>01 Образование и наука; 04 Культура, искусство</w:t>
      </w:r>
      <w:r w:rsidR="009932CA">
        <w:rPr>
          <w:rFonts w:eastAsia="Times New Roman" w:cs="Times New Roman"/>
          <w:kern w:val="0"/>
          <w:u w:val="single"/>
          <w:lang w:eastAsia="ru-RU" w:bidi="ar-SA"/>
        </w:rPr>
        <w:t>.</w:t>
      </w:r>
      <w:r w:rsidR="009932CA" w:rsidRPr="009932CA">
        <w:rPr>
          <w:rFonts w:eastAsia="Times New Roman" w:cs="Times New Roman"/>
          <w:kern w:val="0"/>
          <w:u w:val="single"/>
          <w:lang w:eastAsia="ru-RU" w:bidi="ar-SA"/>
        </w:rPr>
        <w:t xml:space="preserve"> </w:t>
      </w:r>
      <w:r w:rsidR="0087328C" w:rsidRPr="0087328C">
        <w:rPr>
          <w:rFonts w:eastAsia="Times New Roman" w:cs="Times New Roman"/>
          <w:kern w:val="0"/>
          <w:lang w:eastAsia="ru-RU" w:bidi="ar-SA"/>
        </w:rPr>
        <w:t xml:space="preserve"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предусмотренными </w:t>
      </w:r>
    </w:p>
    <w:p w:rsidR="0087328C" w:rsidRDefault="0087328C" w:rsidP="0087328C">
      <w:pPr>
        <w:pStyle w:val="ConsPlusNormal"/>
        <w:jc w:val="both"/>
        <w:rPr>
          <w:rFonts w:eastAsia="Times New Roman" w:cs="Times New Roman"/>
          <w:kern w:val="0"/>
          <w:lang w:eastAsia="ru-RU" w:bidi="ar-SA"/>
        </w:rPr>
      </w:pPr>
    </w:p>
    <w:p w:rsidR="00D066E9" w:rsidRPr="00E847A4" w:rsidRDefault="00A92DC8" w:rsidP="0087328C">
      <w:pPr>
        <w:pStyle w:val="16"/>
        <w:tabs>
          <w:tab w:val="left" w:pos="284"/>
        </w:tabs>
        <w:spacing w:before="0" w:after="0" w:line="240" w:lineRule="auto"/>
        <w:jc w:val="center"/>
        <w:rPr>
          <w:b/>
          <w:bCs/>
          <w:color w:val="000000"/>
        </w:rPr>
      </w:pPr>
      <w:r w:rsidRPr="00E847A4">
        <w:rPr>
          <w:b/>
          <w:bCs/>
          <w:color w:val="000000"/>
        </w:rPr>
        <w:t>5.</w:t>
      </w:r>
      <w:r w:rsidR="00637967" w:rsidRPr="00E847A4">
        <w:rPr>
          <w:b/>
          <w:bCs/>
          <w:color w:val="000000"/>
        </w:rPr>
        <w:t xml:space="preserve">5 </w:t>
      </w:r>
      <w:r w:rsidRPr="00E847A4">
        <w:rPr>
          <w:b/>
          <w:bCs/>
          <w:color w:val="000000"/>
        </w:rPr>
        <w:t xml:space="preserve"> Информационное обеспечение обучения</w:t>
      </w:r>
    </w:p>
    <w:p w:rsidR="00E02F40" w:rsidRPr="00E847A4" w:rsidRDefault="00E02F40" w:rsidP="0087328C">
      <w:pPr>
        <w:jc w:val="both"/>
        <w:rPr>
          <w:rFonts w:cs="Times New Roman"/>
          <w:bCs/>
        </w:rPr>
      </w:pPr>
      <w:r w:rsidRPr="00E847A4">
        <w:rPr>
          <w:rFonts w:cs="Times New Roman"/>
          <w:bCs/>
        </w:rPr>
        <w:t xml:space="preserve">Основная  литература: </w:t>
      </w:r>
    </w:p>
    <w:p w:rsidR="0062360A" w:rsidRPr="0062360A" w:rsidRDefault="0062360A" w:rsidP="0087328C">
      <w:pPr>
        <w:ind w:right="-426"/>
        <w:rPr>
          <w:rFonts w:cs="Times New Roman"/>
          <w:b/>
          <w:kern w:val="2"/>
        </w:rPr>
      </w:pPr>
      <w:r w:rsidRPr="0062360A">
        <w:rPr>
          <w:rFonts w:cs="Times New Roman"/>
          <w:b/>
          <w:kern w:val="2"/>
        </w:rPr>
        <w:t>Законодательные и нормативные акты:</w:t>
      </w:r>
    </w:p>
    <w:p w:rsidR="0062360A" w:rsidRPr="0062360A" w:rsidRDefault="0062360A" w:rsidP="0087328C">
      <w:pPr>
        <w:widowControl/>
        <w:numPr>
          <w:ilvl w:val="0"/>
          <w:numId w:val="20"/>
        </w:numPr>
        <w:ind w:left="0" w:right="-426" w:firstLine="0"/>
        <w:jc w:val="both"/>
        <w:rPr>
          <w:rFonts w:cs="Times New Roman"/>
          <w:kern w:val="2"/>
        </w:rPr>
      </w:pPr>
      <w:r w:rsidRPr="0062360A">
        <w:rPr>
          <w:rFonts w:cs="Times New Roman"/>
          <w:kern w:val="2"/>
        </w:rPr>
        <w:t xml:space="preserve">ФЗ РФ от 9 октября 1992 г. N 3612-I(с изменениями от 23 июня 1999 г., 27 декабря 2000 г., 30 декабря 2001 г., 24 декабря 2002 г., 23 декабря 2003 г., 22 августа 2004 г.)"Основы законодательства Российской Федерации о культуре",   </w:t>
      </w:r>
    </w:p>
    <w:p w:rsidR="0062360A" w:rsidRPr="0062360A" w:rsidRDefault="0062360A" w:rsidP="0087328C">
      <w:pPr>
        <w:widowControl/>
        <w:numPr>
          <w:ilvl w:val="0"/>
          <w:numId w:val="20"/>
        </w:numPr>
        <w:tabs>
          <w:tab w:val="left" w:pos="293"/>
          <w:tab w:val="left" w:pos="374"/>
        </w:tabs>
        <w:ind w:left="0" w:right="-426" w:firstLine="0"/>
        <w:jc w:val="both"/>
        <w:rPr>
          <w:rFonts w:cs="Times New Roman"/>
          <w:kern w:val="2"/>
        </w:rPr>
      </w:pPr>
      <w:r w:rsidRPr="0062360A">
        <w:rPr>
          <w:rFonts w:cs="Times New Roman"/>
          <w:kern w:val="2"/>
        </w:rPr>
        <w:t>ФЗ от  25.06.2002г. № 73-ФЗ «Об объектах культурного наследия (памятниках истории и культуры) народов Российской Федерации», ФЗ от 06.01.1999 г. № 7-ФЗ «О народных художественных промыслах»,  ФЗ от   27.12.1991 г. № 2124-1 «О средствах массовой информации» (с изменениями от 13 января, 6 июня, 19 июля, 27 декабря 1995 г.; 2 марта 1998 г.; 20 июня, 5 августа 2000 г.; 4 августа 2001 г.; 21 марта, 25 июля 2002 г.; 4 июля, 8 декабря 2003 г.; 29 июня, 22 августа, 2 ноября 2004 г.) др. законодательных актов в сфере культуры</w:t>
      </w:r>
    </w:p>
    <w:p w:rsidR="0062360A" w:rsidRPr="0062360A" w:rsidRDefault="0062360A" w:rsidP="0087328C">
      <w:pPr>
        <w:widowControl/>
        <w:numPr>
          <w:ilvl w:val="0"/>
          <w:numId w:val="20"/>
        </w:numPr>
        <w:ind w:left="0" w:right="-426" w:firstLine="0"/>
        <w:jc w:val="both"/>
        <w:rPr>
          <w:rFonts w:cs="Times New Roman"/>
          <w:kern w:val="2"/>
        </w:rPr>
      </w:pPr>
      <w:r w:rsidRPr="0062360A">
        <w:rPr>
          <w:rFonts w:cs="Times New Roman"/>
          <w:kern w:val="2"/>
        </w:rPr>
        <w:t>Гражданский кодекс РФ. Часть первая (30 ноября 1994г. №51ФЗ).</w:t>
      </w:r>
    </w:p>
    <w:p w:rsidR="0062360A" w:rsidRPr="0062360A" w:rsidRDefault="0062360A" w:rsidP="0087328C">
      <w:pPr>
        <w:widowControl/>
        <w:numPr>
          <w:ilvl w:val="0"/>
          <w:numId w:val="20"/>
        </w:numPr>
        <w:ind w:left="0" w:right="-426" w:firstLine="0"/>
        <w:jc w:val="both"/>
        <w:rPr>
          <w:rFonts w:cs="Times New Roman"/>
          <w:kern w:val="2"/>
        </w:rPr>
      </w:pPr>
      <w:r w:rsidRPr="0062360A">
        <w:rPr>
          <w:rFonts w:cs="Times New Roman"/>
          <w:kern w:val="2"/>
        </w:rPr>
        <w:t>2. Закон об обществах с ограниченной ответственностью. Закон РФ от 8 февраля 1998 г. №14-ФЗ.</w:t>
      </w:r>
    </w:p>
    <w:p w:rsidR="0062360A" w:rsidRPr="0062360A" w:rsidRDefault="0062360A" w:rsidP="0087328C">
      <w:pPr>
        <w:widowControl/>
        <w:numPr>
          <w:ilvl w:val="0"/>
          <w:numId w:val="20"/>
        </w:numPr>
        <w:ind w:left="0" w:right="-426" w:firstLine="0"/>
        <w:jc w:val="both"/>
        <w:rPr>
          <w:rFonts w:cs="Times New Roman"/>
          <w:kern w:val="2"/>
        </w:rPr>
      </w:pPr>
      <w:r w:rsidRPr="0062360A">
        <w:rPr>
          <w:rFonts w:cs="Times New Roman"/>
          <w:kern w:val="2"/>
        </w:rPr>
        <w:t>О государственной поддержке малого предпринимательства в РФ. Закон РФ от 14.06.95 №88-ФЗ.</w:t>
      </w:r>
    </w:p>
    <w:p w:rsidR="008E476E" w:rsidRDefault="008E476E" w:rsidP="0087328C">
      <w:pPr>
        <w:widowControl/>
        <w:suppressAutoHyphens w:val="0"/>
        <w:spacing w:after="200"/>
        <w:ind w:right="-426"/>
        <w:contextualSpacing/>
        <w:jc w:val="both"/>
        <w:rPr>
          <w:rFonts w:cs="Times New Roman"/>
          <w:b/>
          <w:kern w:val="2"/>
        </w:rPr>
      </w:pPr>
    </w:p>
    <w:p w:rsidR="008E476E" w:rsidRDefault="008E476E" w:rsidP="0087328C">
      <w:pPr>
        <w:widowControl/>
        <w:suppressAutoHyphens w:val="0"/>
        <w:spacing w:after="200"/>
        <w:ind w:right="-426"/>
        <w:contextualSpacing/>
        <w:jc w:val="both"/>
        <w:rPr>
          <w:rFonts w:cs="Times New Roman"/>
          <w:b/>
          <w:kern w:val="2"/>
        </w:rPr>
      </w:pPr>
    </w:p>
    <w:p w:rsidR="008E476E" w:rsidRPr="003166BD" w:rsidRDefault="008E476E" w:rsidP="008E476E">
      <w:pPr>
        <w:jc w:val="both"/>
      </w:pPr>
      <w:r>
        <w:t xml:space="preserve">1. </w:t>
      </w:r>
      <w:r w:rsidRPr="003166BD">
        <w:t>Баканов Е.А. Управление услугами сферы культуры : учебное пособие для обучающихся по направлениям: 51.03.02 «Народная художественная культура», 51.03.03 «Социально-культурная деятельность», 51.04.03 «Социально-культурная деятельность», 51.03.04 «Музеология и охрана объектов культурного и природного наследия», 51.04.04 «Музеология и охрана объектов культурного и природного наследия», 51.03.06 «Библиотечно-информационная деятельность», 53.03.06 «Музыкознание и музыкально-прикладное искусство»; квалификация (степень) выпускника «бакалавр», «магистр» / Баканов Е.А., Тельманова А.С., Трусова Н.М.. — Кемерово: Кемеровский государственный институт культуры, 2020. — 203 c. — ISBN 978-5-8154-0555-4. — Текст: электронный // Электронно-библиотечная система IPR BOOKS : [сайт]. — URL:</w:t>
      </w:r>
      <w:hyperlink r:id="rId8" w:history="1">
        <w:r w:rsidRPr="003166BD">
          <w:rPr>
            <w:rStyle w:val="ad"/>
          </w:rPr>
          <w:t>https://www.iprbookshop.ru/108585.html</w:t>
        </w:r>
      </w:hyperlink>
      <w:r w:rsidRPr="003166BD">
        <w:t xml:space="preserve"> </w:t>
      </w:r>
    </w:p>
    <w:p w:rsidR="008E476E" w:rsidRPr="003166BD" w:rsidRDefault="008E476E" w:rsidP="008E476E">
      <w:pPr>
        <w:jc w:val="both"/>
      </w:pPr>
      <w:r>
        <w:t xml:space="preserve">2. </w:t>
      </w:r>
      <w:r w:rsidRPr="003166BD">
        <w:t xml:space="preserve">Васильковская М.И. Педагогика досуга : практикум по дисциплине для обучающихся по направлению подготовки 51.03.03 «Социально-культурная деятельность», профили подготовки: «Менеджмент детско-юношеского досуга», «Постановка и продюсирование культурно-досуговых программ», «Менеджмент социально-культурной деятельности», «Социально-культурная анимация и рекреация», квалификация (степень) выпускника «бакалавр» / Васильковская М.И.. — Кемерово: Кемеровский государственный институт культуры, 2019. — 56 c. — ISBN 978-5-8154-0510-3. — Текст: электронный // Электронно-библиотечная система IPR BOOKS: [сайт]. — URL: </w:t>
      </w:r>
      <w:hyperlink r:id="rId9" w:history="1">
        <w:r w:rsidRPr="003166BD">
          <w:rPr>
            <w:rStyle w:val="ad"/>
          </w:rPr>
          <w:t>https://www.iprbookshop.ru/108569.html</w:t>
        </w:r>
      </w:hyperlink>
      <w:r w:rsidRPr="003166BD">
        <w:t xml:space="preserve">  </w:t>
      </w:r>
    </w:p>
    <w:p w:rsidR="008E476E" w:rsidRPr="003166BD" w:rsidRDefault="008E476E" w:rsidP="008E476E">
      <w:pPr>
        <w:jc w:val="both"/>
      </w:pPr>
      <w:r>
        <w:t xml:space="preserve">3. </w:t>
      </w:r>
      <w:r w:rsidRPr="003166BD">
        <w:t xml:space="preserve">Гусев С.И. Безопасность жизнедеятельности : практикум для обучающихся по направлению подготовки 51.03.03 «Социально-культурная деятельность», профили «Постановка и продюсирование культурно-досуговых программ», «Менеджмент детско-юношеского досуга», «Социально-культурная анимация и рекреация», «Менеджмент социально-культурной деятельности»; направлению подготовки 51.03.06 «Библиотечно-информационная деятельность», профили «Технология автоматизированных библиотечно-информационных систем», «Библиотечно-педагогическое сопровождение школьного образования», «Информационно-аналитическая деятельность»; направлению подготовки 46.03.02 «Документоведение и архивоведение», профиль «Организация управления электронными документами», квалификация (степень) выпускника «бакалавр» / Гусев С.И., Привалова Г.Ф.. — Кемерово: Кемеровский государственный институт культуры, 2020. — 140 c. — ISBN 978-5-8154-0561-5. — Текст : электронный // Электронно-библиотечная система IPR BOOKS : [сайт]. — URL: </w:t>
      </w:r>
      <w:hyperlink r:id="rId10" w:history="1">
        <w:r w:rsidRPr="003166BD">
          <w:rPr>
            <w:rStyle w:val="ad"/>
          </w:rPr>
          <w:t>https://www.iprbookshop.ru/108546.html</w:t>
        </w:r>
      </w:hyperlink>
      <w:r w:rsidRPr="003166BD">
        <w:t xml:space="preserve"> </w:t>
      </w:r>
    </w:p>
    <w:p w:rsidR="008E476E" w:rsidRPr="003166BD" w:rsidRDefault="008E476E" w:rsidP="008E476E">
      <w:pPr>
        <w:jc w:val="both"/>
      </w:pPr>
      <w:r>
        <w:t xml:space="preserve">4. </w:t>
      </w:r>
      <w:r w:rsidRPr="003166BD">
        <w:t xml:space="preserve">Мухамедиева С.А. Экономика культуры: учебное пособие для студентов, обучающихся по направлениям подготовки 51.03.02 «Народная художественная культура» 51.03.03 «Социально-культурная деятельность», 51.03.04 «Музеология и охрана объектов культурного и природного наследия», 51.03.06 «Библиотечно-информационная деятельность»; квалификация (степень) «бакалавр» / Мухамедиева С.А. — Кемерово: Кемеровский государственный институт культуры, 2019. — 307 c. — ISBN 978-5-8154-0502-8. — Текст : электронный // Электронно-библиотечная система IPR BOOKS : [сайт]. — URL: </w:t>
      </w:r>
      <w:hyperlink r:id="rId11" w:history="1">
        <w:r w:rsidRPr="003166BD">
          <w:rPr>
            <w:rStyle w:val="ad"/>
          </w:rPr>
          <w:t>https://www.iprbookshop.ru/95582.html</w:t>
        </w:r>
      </w:hyperlink>
      <w:r w:rsidRPr="003166BD">
        <w:t xml:space="preserve"> </w:t>
      </w:r>
    </w:p>
    <w:p w:rsidR="008E476E" w:rsidRPr="003166BD" w:rsidRDefault="008E476E" w:rsidP="008E476E">
      <w:pPr>
        <w:jc w:val="both"/>
      </w:pPr>
      <w:r>
        <w:t xml:space="preserve">5. </w:t>
      </w:r>
      <w:r w:rsidRPr="003166BD">
        <w:t xml:space="preserve">Привалова Г.Ф. — Кемерово : Кемеровский государственный институт культуры, 2020. — 140 c. — ISBN 978-5-8154-0561-5. — Текст: электронный // Электронно-библиотечная система IPR BOOKS: [сайт]. — URL: </w:t>
      </w:r>
      <w:hyperlink r:id="rId12" w:history="1">
        <w:r w:rsidRPr="003166BD">
          <w:rPr>
            <w:rStyle w:val="ad"/>
          </w:rPr>
          <w:t>https://www.iprbookshop.ru/108546.html</w:t>
        </w:r>
      </w:hyperlink>
      <w:r w:rsidRPr="003166BD">
        <w:t xml:space="preserve"> </w:t>
      </w:r>
    </w:p>
    <w:p w:rsidR="008E476E" w:rsidRDefault="008E476E" w:rsidP="008E476E">
      <w:pPr>
        <w:jc w:val="both"/>
      </w:pPr>
    </w:p>
    <w:p w:rsidR="008E476E" w:rsidRDefault="008E476E" w:rsidP="008E476E">
      <w:pPr>
        <w:jc w:val="both"/>
        <w:rPr>
          <w:b/>
        </w:rPr>
      </w:pPr>
      <w:r w:rsidRPr="003166BD">
        <w:rPr>
          <w:b/>
        </w:rPr>
        <w:t>Дополнительные источники</w:t>
      </w:r>
    </w:p>
    <w:p w:rsidR="008E476E" w:rsidRPr="003166BD" w:rsidRDefault="008E476E" w:rsidP="008E476E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1. </w:t>
      </w:r>
      <w:r w:rsidRPr="003166BD">
        <w:rPr>
          <w:color w:val="000000"/>
        </w:rPr>
        <w:t xml:space="preserve">«Менеджмент социально-культурной деятельности», квалификация (степень) Предпринимательство в социально-культурной сфере: практикум для обучающихся по направлению подготовки 51.03.03 «Социально-культурная деятельность», профиль подготовки выпускника «бакалавр» / . — Кемерово: Кемеровский государственный институт культуры, 2020. — 44 c. — ISBN 978-5-8154-0532-5. — Текст: электронный // Электронно-библиотечная система IPR BOOKS : [сайт]. — URL: </w:t>
      </w:r>
      <w:hyperlink r:id="rId13" w:history="1">
        <w:r w:rsidRPr="003166BD">
          <w:rPr>
            <w:color w:val="0000FF"/>
            <w:u w:val="single"/>
          </w:rPr>
          <w:t>https://www.iprbookshop.ru/108571.html</w:t>
        </w:r>
      </w:hyperlink>
      <w:r w:rsidRPr="003166BD">
        <w:rPr>
          <w:color w:val="000000"/>
        </w:rPr>
        <w:t xml:space="preserve">  </w:t>
      </w:r>
    </w:p>
    <w:p w:rsidR="008E476E" w:rsidRPr="003166BD" w:rsidRDefault="008E476E" w:rsidP="008E476E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2. </w:t>
      </w:r>
      <w:r w:rsidRPr="003166BD">
        <w:rPr>
          <w:color w:val="000000"/>
        </w:rPr>
        <w:t xml:space="preserve">Рогачёва О.В. История социально-культурной деятельности: учебное пособие / Рогачёва О.В. — Минск: Вышедшая школа, 2019. — 128 c. — ISBN 978-985-06-3067-4. — Текст: электронный // Электронно-библиотечная система IPR BOOKS: [сайт]. — URL: </w:t>
      </w:r>
      <w:hyperlink r:id="rId14" w:history="1">
        <w:r w:rsidRPr="003166BD">
          <w:rPr>
            <w:color w:val="0000FF"/>
            <w:u w:val="single"/>
          </w:rPr>
          <w:t>https://www.iprbookshop.ru/90773.html</w:t>
        </w:r>
      </w:hyperlink>
      <w:r w:rsidRPr="003166BD">
        <w:rPr>
          <w:color w:val="000000"/>
        </w:rPr>
        <w:t xml:space="preserve">  </w:t>
      </w:r>
    </w:p>
    <w:p w:rsidR="008E476E" w:rsidRPr="003166BD" w:rsidRDefault="008E476E" w:rsidP="008E476E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3. </w:t>
      </w:r>
      <w:r w:rsidRPr="003166BD">
        <w:rPr>
          <w:color w:val="000000"/>
        </w:rPr>
        <w:t xml:space="preserve">Салалыкина Е.В. Управление персоналом в социально-культурной деятельности: учебное пособие / Салалыкина Е.В. — Саратов: Вузовское образование, 2021. — 116 c. — ISBN 978-5-4487-0783-4. — Текст: электронный // Электронно-библиотечная система IPR BOOKS : [сайт]. — URL: </w:t>
      </w:r>
      <w:hyperlink r:id="rId15" w:history="1">
        <w:r w:rsidRPr="003166BD">
          <w:rPr>
            <w:color w:val="0000FF"/>
            <w:u w:val="single"/>
          </w:rPr>
          <w:t>https://www.iprbookshop.ru/107090.html</w:t>
        </w:r>
      </w:hyperlink>
      <w:r w:rsidRPr="003166BD">
        <w:rPr>
          <w:color w:val="000000"/>
        </w:rPr>
        <w:t xml:space="preserve">   </w:t>
      </w:r>
    </w:p>
    <w:p w:rsidR="00E51CEC" w:rsidRPr="00E847A4" w:rsidRDefault="008E476E" w:rsidP="008E476E">
      <w:pPr>
        <w:pStyle w:val="17"/>
        <w:ind w:left="0" w:right="-426"/>
        <w:jc w:val="both"/>
        <w:rPr>
          <w:rFonts w:cs="Times New Roman"/>
        </w:rPr>
      </w:pPr>
      <w:r>
        <w:rPr>
          <w:color w:val="000000"/>
        </w:rPr>
        <w:t xml:space="preserve">4. </w:t>
      </w:r>
      <w:r w:rsidRPr="003166BD">
        <w:rPr>
          <w:color w:val="000000"/>
        </w:rPr>
        <w:t xml:space="preserve">Теоретические и технологические основы социально-культурной деятельности : учебное пособие / Н.И. Ануфриева [и др.].. — Москва : Российский государственный социальный университет, 2019. — 153 c. — ISBN 978-5-7139-1367-0. — Текст : электронный // Электронно-библиотечная система IPR BOOKS : [сайт]. — URL: </w:t>
      </w:r>
      <w:hyperlink r:id="rId16" w:history="1">
        <w:r w:rsidRPr="003166BD">
          <w:rPr>
            <w:color w:val="0000FF"/>
            <w:u w:val="single"/>
          </w:rPr>
          <w:t>https://www.iprbookshop.ru/104684.html</w:t>
        </w:r>
      </w:hyperlink>
    </w:p>
    <w:p w:rsidR="008E476E" w:rsidRDefault="008E476E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  <w:bCs/>
        </w:rPr>
      </w:pPr>
    </w:p>
    <w:p w:rsidR="0092666C" w:rsidRPr="00E847A4" w:rsidRDefault="0087328C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  <w:bookmarkStart w:id="0" w:name="_GoBack"/>
      <w:bookmarkEnd w:id="0"/>
      <w:r>
        <w:rPr>
          <w:rFonts w:cs="Times New Roman"/>
          <w:b/>
          <w:bCs/>
        </w:rPr>
        <w:t xml:space="preserve">Раздел </w:t>
      </w:r>
      <w:r w:rsidR="00637967" w:rsidRPr="00E847A4">
        <w:rPr>
          <w:rFonts w:cs="Times New Roman"/>
          <w:b/>
          <w:bCs/>
        </w:rPr>
        <w:t>6</w:t>
      </w:r>
      <w:r w:rsidR="00A92DC8" w:rsidRPr="00E847A4">
        <w:rPr>
          <w:rFonts w:cs="Times New Roman"/>
          <w:b/>
          <w:bCs/>
        </w:rPr>
        <w:t xml:space="preserve">. </w:t>
      </w:r>
      <w:r w:rsidRPr="00E847A4">
        <w:rPr>
          <w:rFonts w:cs="Times New Roman"/>
          <w:b/>
          <w:bCs/>
        </w:rPr>
        <w:t>Контроль  и оценка результатов</w:t>
      </w:r>
      <w:r w:rsidR="00E51CEC">
        <w:rPr>
          <w:rFonts w:cs="Times New Roman"/>
          <w:b/>
          <w:bCs/>
        </w:rPr>
        <w:t xml:space="preserve"> </w:t>
      </w:r>
      <w:r w:rsidRPr="00E847A4">
        <w:rPr>
          <w:rFonts w:cs="Times New Roman"/>
          <w:b/>
        </w:rPr>
        <w:t>производственной</w:t>
      </w:r>
    </w:p>
    <w:p w:rsidR="00A92DC8" w:rsidRPr="00E847A4" w:rsidRDefault="0087328C" w:rsidP="0087328C">
      <w:pPr>
        <w:pStyle w:val="17"/>
        <w:ind w:left="0"/>
        <w:jc w:val="center"/>
        <w:rPr>
          <w:rFonts w:eastAsia="Times New Roman" w:cs="Times New Roman"/>
          <w:b/>
          <w:bCs/>
        </w:rPr>
      </w:pPr>
      <w:r w:rsidRPr="00E847A4">
        <w:rPr>
          <w:rFonts w:cs="Times New Roman"/>
          <w:b/>
        </w:rPr>
        <w:t>Практики (преддипломной)</w:t>
      </w:r>
    </w:p>
    <w:p w:rsidR="00A92DC8" w:rsidRPr="00E847A4" w:rsidRDefault="00A92DC8" w:rsidP="0087328C">
      <w:pPr>
        <w:jc w:val="center"/>
        <w:rPr>
          <w:rFonts w:cs="Times New Roman"/>
          <w:b/>
        </w:rPr>
      </w:pPr>
      <w:r w:rsidRPr="00E847A4">
        <w:rPr>
          <w:rFonts w:cs="Times New Roman"/>
          <w:b/>
        </w:rPr>
        <w:t>6.1. Итоговая форма отчетности</w:t>
      </w:r>
    </w:p>
    <w:p w:rsidR="00A92DC8" w:rsidRPr="00E847A4" w:rsidRDefault="00A92DC8" w:rsidP="0087328C">
      <w:pPr>
        <w:autoSpaceDE w:val="0"/>
        <w:ind w:firstLine="567"/>
        <w:jc w:val="both"/>
        <w:rPr>
          <w:rFonts w:eastAsia="Times New Roman" w:cs="Times New Roman"/>
        </w:rPr>
      </w:pPr>
      <w:r w:rsidRPr="00E847A4">
        <w:rPr>
          <w:rFonts w:eastAsia="Times New Roman" w:cs="Times New Roman"/>
          <w:color w:val="000000"/>
        </w:rPr>
        <w:t xml:space="preserve">Итогом  практики является </w:t>
      </w:r>
      <w:r w:rsidR="00866544" w:rsidRPr="00E847A4">
        <w:rPr>
          <w:rFonts w:eastAsia="Times New Roman" w:cs="Times New Roman"/>
          <w:color w:val="000000"/>
        </w:rPr>
        <w:t xml:space="preserve">дифференцированный </w:t>
      </w:r>
      <w:r w:rsidRPr="00E847A4">
        <w:rPr>
          <w:rFonts w:eastAsia="Times New Roman" w:cs="Times New Roman"/>
          <w:color w:val="000000"/>
        </w:rPr>
        <w:t xml:space="preserve">зачет </w:t>
      </w:r>
      <w:r w:rsidR="00866544" w:rsidRPr="00E847A4">
        <w:rPr>
          <w:rFonts w:eastAsia="Times New Roman" w:cs="Times New Roman"/>
          <w:color w:val="000000"/>
        </w:rPr>
        <w:t>(</w:t>
      </w:r>
      <w:r w:rsidRPr="00E847A4">
        <w:rPr>
          <w:rFonts w:eastAsia="Times New Roman" w:cs="Times New Roman"/>
          <w:color w:val="000000"/>
        </w:rPr>
        <w:t>с оценкой</w:t>
      </w:r>
      <w:r w:rsidR="00866544" w:rsidRPr="00E847A4">
        <w:rPr>
          <w:rFonts w:eastAsia="Times New Roman" w:cs="Times New Roman"/>
          <w:color w:val="000000"/>
        </w:rPr>
        <w:t>)</w:t>
      </w:r>
      <w:r w:rsidRPr="00E847A4">
        <w:rPr>
          <w:rFonts w:eastAsia="Times New Roman" w:cs="Times New Roman"/>
          <w:color w:val="000000"/>
        </w:rPr>
        <w:t>, которая выставляется руководителем практики от учебного заведения на основания наблюдений за самостоятельней работой практиканта, выполнения им индивидуальных заданий, а также характеристики и предварительной оценки  руководителя от организации.</w:t>
      </w:r>
      <w:r w:rsidR="00866544" w:rsidRPr="00E847A4">
        <w:rPr>
          <w:rFonts w:eastAsia="Times New Roman" w:cs="Times New Roman"/>
          <w:color w:val="000000"/>
        </w:rPr>
        <w:t>, аттестационного листа.</w:t>
      </w:r>
      <w:r w:rsidRPr="00E847A4">
        <w:rPr>
          <w:rFonts w:eastAsia="Times New Roman" w:cs="Times New Roman"/>
          <w:color w:val="000000"/>
        </w:rPr>
        <w:t xml:space="preserve"> По окончании практики студенты составляют дневник-отчет, в котором анализируется вся работа. </w:t>
      </w:r>
    </w:p>
    <w:p w:rsidR="004C4D36" w:rsidRPr="00E847A4" w:rsidRDefault="004C4D36" w:rsidP="0087328C">
      <w:pPr>
        <w:ind w:firstLine="730"/>
        <w:jc w:val="both"/>
        <w:rPr>
          <w:rFonts w:cs="Times New Roman"/>
        </w:rPr>
      </w:pPr>
      <w:r w:rsidRPr="00E847A4">
        <w:rPr>
          <w:rFonts w:cs="Times New Roman"/>
        </w:rPr>
        <w:t xml:space="preserve">Форма и вид отчетности студентов о прохождении практики определяются учебным заведением с учетом требований ФГОС СПО. Форма промежуточного и (или) итогового контроля прохождения практики устанавливается учебным планом с учетом требований ФГОС СПО. </w:t>
      </w:r>
    </w:p>
    <w:p w:rsidR="004C4D36" w:rsidRPr="00E847A4" w:rsidRDefault="004C4D36" w:rsidP="0087328C">
      <w:pPr>
        <w:ind w:firstLine="730"/>
        <w:jc w:val="both"/>
        <w:rPr>
          <w:rFonts w:cs="Times New Roman"/>
        </w:rPr>
      </w:pPr>
      <w:r w:rsidRPr="00E847A4">
        <w:rPr>
          <w:rFonts w:cs="Times New Roman"/>
        </w:rPr>
        <w:t>Студенты, не выполнившие программы практики по уважительной причине, направляются на практику вторично, в свободное от учебы время. Студенты, не выполнившие программы практики без уважительной причины или получившие отрицательную оценку, не допускаются к прохождению государственной итоговой аттестации.</w:t>
      </w:r>
    </w:p>
    <w:p w:rsidR="00A92DC8" w:rsidRPr="00E847A4" w:rsidRDefault="00A92DC8" w:rsidP="0087328C">
      <w:pPr>
        <w:autoSpaceDE w:val="0"/>
        <w:ind w:firstLine="720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Формы и методы контроля и оценки результатов практического обучения должны позволять проверять у обучающихся  сформированность</w:t>
      </w:r>
      <w:r w:rsidR="00866544" w:rsidRPr="00E847A4">
        <w:rPr>
          <w:rFonts w:eastAsia="Times New Roman" w:cs="Times New Roman"/>
          <w:color w:val="000000"/>
        </w:rPr>
        <w:t xml:space="preserve"> профессиональных компетенций.</w:t>
      </w: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3228"/>
        <w:gridCol w:w="3827"/>
        <w:gridCol w:w="2125"/>
      </w:tblGrid>
      <w:tr w:rsidR="00A92DC8" w:rsidRPr="00E847A4" w:rsidTr="00372859">
        <w:trPr>
          <w:trHeight w:val="898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2DC8" w:rsidRPr="00E847A4" w:rsidRDefault="00A92DC8" w:rsidP="0087328C">
            <w:pPr>
              <w:jc w:val="center"/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Результаты</w:t>
            </w:r>
          </w:p>
          <w:p w:rsidR="00A92DC8" w:rsidRPr="00E847A4" w:rsidRDefault="00A92DC8" w:rsidP="0087328C">
            <w:pPr>
              <w:jc w:val="center"/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(освоенные профессиональные компетенции)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2DC8" w:rsidRPr="00E847A4" w:rsidRDefault="00A92DC8" w:rsidP="0087328C">
            <w:pPr>
              <w:jc w:val="center"/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Основные показатели</w:t>
            </w:r>
          </w:p>
          <w:p w:rsidR="00A92DC8" w:rsidRPr="00E847A4" w:rsidRDefault="00A92DC8" w:rsidP="0087328C">
            <w:pPr>
              <w:jc w:val="center"/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оценки результата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37967" w:rsidRPr="00E847A4" w:rsidRDefault="00A92DC8" w:rsidP="0087328C">
            <w:pPr>
              <w:jc w:val="center"/>
              <w:rPr>
                <w:rFonts w:cs="Times New Roman"/>
                <w:bCs/>
                <w:iCs/>
              </w:rPr>
            </w:pPr>
            <w:r w:rsidRPr="00E847A4">
              <w:rPr>
                <w:rFonts w:cs="Times New Roman"/>
                <w:bCs/>
                <w:iCs/>
              </w:rPr>
              <w:t>Формы и методы контроля и оценки</w:t>
            </w:r>
          </w:p>
        </w:tc>
      </w:tr>
      <w:tr w:rsidR="000E4FD7" w:rsidRPr="00E847A4" w:rsidTr="001129BA">
        <w:trPr>
          <w:trHeight w:val="898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 xml:space="preserve">ПК 1.1. </w:t>
            </w:r>
            <w:r w:rsidRPr="00E847A4">
              <w:rPr>
                <w:rFonts w:cs="Times New Roman"/>
                <w:bCs/>
              </w:rPr>
              <w:t>Проводить репетиционную работу в любительском творческом коллективе, обеспечивать исполнительскую деятельность коллектива и отдельных его участников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-разработка постановочного плана -подбор музыки, работа с музыкальным материалом - подбор фото- и видеоматериала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372859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- </w:t>
            </w:r>
            <w:r w:rsidR="000E4FD7" w:rsidRPr="00E847A4">
              <w:rPr>
                <w:rFonts w:cs="Times New Roman"/>
                <w:bCs/>
              </w:rPr>
              <w:t>практическая работа;</w:t>
            </w:r>
          </w:p>
          <w:p w:rsidR="00372859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 - зачёт по производственной практике</w:t>
            </w:r>
          </w:p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 ( по профилю специальности)</w:t>
            </w:r>
          </w:p>
        </w:tc>
      </w:tr>
      <w:tr w:rsidR="000E4FD7" w:rsidRPr="00E847A4" w:rsidTr="001129BA">
        <w:trPr>
          <w:trHeight w:val="898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 xml:space="preserve">ПК 1.2. </w:t>
            </w:r>
            <w:r w:rsidRPr="00E847A4">
              <w:rPr>
                <w:rFonts w:cs="Times New Roman"/>
                <w:bCs/>
              </w:rPr>
              <w:t>Раскрывать и реализовывать творческую индивидуальность участников любительского коллектива.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- осуществление фото- и видеосъёмку в различных условиях - использование осветительной и звуковой аппаратуры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- практический показ, самостоятельная работа; </w:t>
            </w:r>
          </w:p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 - практическое тестирование; </w:t>
            </w:r>
          </w:p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- курсовая работа.</w:t>
            </w:r>
          </w:p>
        </w:tc>
      </w:tr>
      <w:tr w:rsidR="000E4FD7" w:rsidRPr="00E847A4" w:rsidTr="001129BA">
        <w:trPr>
          <w:trHeight w:val="898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 xml:space="preserve">ПК 1.3. </w:t>
            </w:r>
            <w:r w:rsidRPr="00E847A4">
              <w:rPr>
                <w:rFonts w:cs="Times New Roman"/>
                <w:bCs/>
              </w:rPr>
              <w:t>Разрабатывать, подготавливать и осуществлять репертуарные и сценарные планы, художественные программы и постановки.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- разработка постановочного плана - подготовка сценария - монтаж видеофильмов различных жанров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- практическая работа; </w:t>
            </w:r>
          </w:p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-  контроль самостоятельной  работа; </w:t>
            </w:r>
          </w:p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-  практическое тестирование.</w:t>
            </w:r>
          </w:p>
        </w:tc>
      </w:tr>
      <w:tr w:rsidR="000E4FD7" w:rsidRPr="00E847A4" w:rsidTr="001129BA">
        <w:trPr>
          <w:trHeight w:val="898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ПК 1.4. Анализировать и использовать произведения народного художественного творчества в работе с любительским творческим коллективом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- анализировать работы творческих коллективов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- практическое тестирование; - практическая работа; </w:t>
            </w:r>
          </w:p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- зачёт по учебной практике;</w:t>
            </w:r>
          </w:p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 - курсовая  работа.</w:t>
            </w:r>
          </w:p>
        </w:tc>
      </w:tr>
      <w:tr w:rsidR="000E4FD7" w:rsidRPr="00E847A4" w:rsidTr="001129BA">
        <w:trPr>
          <w:trHeight w:val="898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ПК 1.5. Систематически работать по поиску лучших образцов народного художественного творчества, накапливать репертуар, необходимый для исполнительской деятельности любительского творческого коллектива и отдельных его участников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- разработка постановочного плана </w:t>
            </w:r>
          </w:p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- подготовка сценария </w:t>
            </w:r>
          </w:p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- монтаж видеофильмов различных жанров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  <w:i/>
              </w:rPr>
              <w:t>-</w:t>
            </w:r>
            <w:r w:rsidRPr="00E847A4">
              <w:rPr>
                <w:rFonts w:cs="Times New Roman"/>
                <w:bCs/>
              </w:rPr>
              <w:t xml:space="preserve">практическая работа; </w:t>
            </w:r>
          </w:p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 - контроль самостоятельной  работы;</w:t>
            </w:r>
          </w:p>
          <w:p w:rsidR="000E4FD7" w:rsidRPr="00E847A4" w:rsidRDefault="000E4FD7" w:rsidP="0087328C">
            <w:pPr>
              <w:rPr>
                <w:rFonts w:cs="Times New Roman"/>
                <w:bCs/>
                <w:i/>
              </w:rPr>
            </w:pPr>
            <w:r w:rsidRPr="00E847A4">
              <w:rPr>
                <w:rFonts w:cs="Times New Roman"/>
                <w:bCs/>
              </w:rPr>
              <w:t xml:space="preserve"> - экспертная оценка.</w:t>
            </w:r>
          </w:p>
        </w:tc>
      </w:tr>
      <w:tr w:rsidR="000E4FD7" w:rsidRPr="00E847A4" w:rsidTr="001129BA">
        <w:trPr>
          <w:trHeight w:val="278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A31573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ПК 1</w:t>
            </w:r>
            <w:r w:rsidR="000E4FD7" w:rsidRPr="00E847A4">
              <w:rPr>
                <w:rFonts w:cs="Times New Roman"/>
                <w:bCs/>
              </w:rPr>
              <w:t>.6. Методически обеспечивать функционирование любительских творческих коллективов, досуговых формирований (объединений).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-использование приобретенных исполнительских навыков и умений в  преподавательской деятельности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- защита производственной практики (по профилю специальности).</w:t>
            </w:r>
          </w:p>
        </w:tc>
      </w:tr>
      <w:tr w:rsidR="000E4FD7" w:rsidRPr="00E847A4" w:rsidTr="001129BA">
        <w:trPr>
          <w:trHeight w:val="898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 xml:space="preserve">ПК.1.7. </w:t>
            </w:r>
            <w:r w:rsidRPr="00E847A4">
              <w:rPr>
                <w:rFonts w:cs="Times New Roman"/>
                <w:bCs/>
              </w:rPr>
              <w:t>Применять разнообразные технические средства для реализации художественно- творческих зада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- применение компьютеров и телекоммуникационных средств, пользование локальными сетями, прикладным программным обеспечением, информационными ресурсами сети: Интернет и других сетей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- презентация  проекта; </w:t>
            </w:r>
          </w:p>
          <w:p w:rsidR="000E4FD7" w:rsidRPr="00E847A4" w:rsidRDefault="000E4FD7" w:rsidP="0087328C">
            <w:pPr>
              <w:rPr>
                <w:rFonts w:cs="Times New Roman"/>
                <w:bCs/>
                <w:i/>
              </w:rPr>
            </w:pPr>
            <w:r w:rsidRPr="00E847A4">
              <w:rPr>
                <w:rFonts w:cs="Times New Roman"/>
                <w:bCs/>
              </w:rPr>
              <w:t>- контроль самостоятельной работы</w:t>
            </w:r>
          </w:p>
        </w:tc>
      </w:tr>
      <w:tr w:rsidR="00933686" w:rsidRPr="00E847A4" w:rsidTr="001129BA">
        <w:trPr>
          <w:trHeight w:val="898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33686" w:rsidP="0087328C">
            <w:pPr>
              <w:pStyle w:val="ConsPlusNormal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2.1. Использовать знания в области психологии и педагогики, специальных дисциплин в преподавательской деятельности.</w:t>
            </w:r>
          </w:p>
          <w:p w:rsidR="00933686" w:rsidRPr="00E847A4" w:rsidRDefault="00933686" w:rsidP="0087328C">
            <w:pPr>
              <w:rPr>
                <w:rFonts w:cs="Times New Roman"/>
                <w:bCs/>
                <w:highlight w:val="red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" w:cs="Times New Roman"/>
              </w:rPr>
              <w:t xml:space="preserve">- </w:t>
            </w:r>
            <w:r w:rsidRPr="00E847A4">
              <w:rPr>
                <w:rFonts w:eastAsia="Times New Roman" w:cs="Times New Roman"/>
              </w:rPr>
              <w:t>организация и проведение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художественно – творческой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работы в коллективе и с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отдельными его участниками с</w:t>
            </w:r>
            <w:r w:rsidR="002377BD">
              <w:rPr>
                <w:rFonts w:eastAsia="Times New Roman" w:cs="Times New Roman"/>
              </w:rPr>
              <w:t xml:space="preserve"> </w:t>
            </w:r>
            <w:r w:rsidRPr="00E847A4">
              <w:rPr>
                <w:rFonts w:eastAsia="Times New Roman" w:cs="Times New Roman"/>
              </w:rPr>
              <w:t>учетом</w:t>
            </w:r>
            <w:r w:rsidR="002377BD">
              <w:rPr>
                <w:rFonts w:eastAsia="Times New Roman" w:cs="Times New Roman"/>
              </w:rPr>
              <w:t xml:space="preserve"> </w:t>
            </w:r>
            <w:r w:rsidRPr="00E847A4">
              <w:rPr>
                <w:rFonts w:eastAsia="Times New Roman" w:cs="Times New Roman"/>
              </w:rPr>
              <w:t>возрастных и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личностных особенностей;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" w:cs="Times New Roman"/>
              </w:rPr>
              <w:t xml:space="preserve">-  </w:t>
            </w:r>
            <w:r w:rsidRPr="00E847A4">
              <w:rPr>
                <w:rFonts w:eastAsia="Times New Roman" w:cs="Times New Roman"/>
              </w:rPr>
              <w:t>подбор репертуара,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соответствующий возрасту и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интересам участников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творческого коллектива;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" w:cs="Times New Roman"/>
              </w:rPr>
              <w:t xml:space="preserve">- </w:t>
            </w:r>
            <w:r w:rsidRPr="00E847A4">
              <w:rPr>
                <w:rFonts w:eastAsia="Times New Roman" w:cs="Times New Roman"/>
              </w:rPr>
              <w:t>использование теоретических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сведений о личности и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межличностных отношениях</w:t>
            </w:r>
            <w:r w:rsidR="00E51CEC">
              <w:rPr>
                <w:rFonts w:eastAsia="Times New Roman" w:cs="Times New Roman"/>
              </w:rPr>
              <w:t xml:space="preserve"> </w:t>
            </w:r>
            <w:r w:rsidRPr="00E847A4">
              <w:rPr>
                <w:rFonts w:eastAsia="Times New Roman" w:cs="Times New Roman"/>
              </w:rPr>
              <w:t>в</w:t>
            </w:r>
            <w:r w:rsidR="00E51CEC">
              <w:rPr>
                <w:rFonts w:eastAsia="Times New Roman" w:cs="Times New Roman"/>
              </w:rPr>
              <w:t xml:space="preserve"> </w:t>
            </w:r>
            <w:r w:rsidRPr="00E847A4">
              <w:rPr>
                <w:rFonts w:eastAsia="Times New Roman" w:cs="Times New Roman"/>
              </w:rPr>
              <w:t>педагогической деятельности;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33686" w:rsidP="0087328C">
            <w:pPr>
              <w:rPr>
                <w:rFonts w:cs="Times New Roman"/>
              </w:rPr>
            </w:pPr>
            <w:r w:rsidRPr="00E847A4">
              <w:rPr>
                <w:rFonts w:eastAsia="Times" w:cs="Times New Roman"/>
              </w:rPr>
              <w:t xml:space="preserve">- </w:t>
            </w:r>
            <w:r w:rsidRPr="00E847A4">
              <w:rPr>
                <w:rFonts w:eastAsia="Times New Roman" w:cs="Times New Roman"/>
              </w:rPr>
              <w:t>зачет по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производственной педагогической</w:t>
            </w:r>
            <w:r w:rsidR="002377BD">
              <w:rPr>
                <w:rFonts w:eastAsia="Times New Roman" w:cs="Times New Roman"/>
              </w:rPr>
              <w:t xml:space="preserve"> </w:t>
            </w:r>
            <w:r w:rsidRPr="00E847A4">
              <w:rPr>
                <w:rFonts w:eastAsia="Times New Roman" w:cs="Times New Roman"/>
              </w:rPr>
              <w:t>практике</w:t>
            </w:r>
          </w:p>
        </w:tc>
      </w:tr>
      <w:tr w:rsidR="00933686" w:rsidRPr="00E847A4" w:rsidTr="001129BA">
        <w:trPr>
          <w:trHeight w:val="898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33686" w:rsidP="0087328C">
            <w:pPr>
              <w:pStyle w:val="ConsPlusNormal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2.2. Использовать базовые теоретические знания и навыки, полученные в процессе профессиональной практики, для педагогической работы.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" w:cs="Times New Roman"/>
              </w:rPr>
              <w:t>-</w:t>
            </w:r>
            <w:r w:rsidRPr="00E847A4">
              <w:rPr>
                <w:rFonts w:eastAsia="Times New Roman" w:cs="Times New Roman"/>
              </w:rPr>
              <w:t>общение и совместная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творческая работа с людьми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разного возраста;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" w:cs="Times New Roman"/>
              </w:rPr>
              <w:t xml:space="preserve">- </w:t>
            </w:r>
            <w:r w:rsidRPr="00E847A4">
              <w:rPr>
                <w:rFonts w:eastAsia="Times New Roman" w:cs="Times New Roman"/>
              </w:rPr>
              <w:t>выбор способа правильно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разрешать конфликтные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ситуации и способствовать ихпредотвращению;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45E60" w:rsidP="0087328C">
            <w:pPr>
              <w:ind w:left="40"/>
              <w:rPr>
                <w:rFonts w:cs="Times New Roman"/>
              </w:rPr>
            </w:pPr>
            <w:r w:rsidRPr="00E847A4">
              <w:rPr>
                <w:rStyle w:val="FontStyle55"/>
                <w:sz w:val="24"/>
                <w:szCs w:val="24"/>
              </w:rPr>
              <w:t>Беседа, наблюдение; практические работы.</w:t>
            </w:r>
          </w:p>
        </w:tc>
      </w:tr>
      <w:tr w:rsidR="00933686" w:rsidRPr="00E847A4" w:rsidTr="001129BA">
        <w:trPr>
          <w:trHeight w:val="898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33686" w:rsidP="0087328C">
            <w:pPr>
              <w:pStyle w:val="ConsPlusNormal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2.3. Планировать, организовывать и методически обеспечивать учебно-воспитательный процесс в организациях дополнительного образования детей, общеобразовательной организации.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" w:cs="Times New Roman"/>
              </w:rPr>
              <w:t>-</w:t>
            </w:r>
            <w:r w:rsidRPr="00E847A4">
              <w:rPr>
                <w:rFonts w:eastAsia="Times New Roman" w:cs="Times New Roman"/>
              </w:rPr>
              <w:t>организовывать и вести учебно</w:t>
            </w:r>
            <w:r w:rsidRPr="00E847A4">
              <w:rPr>
                <w:rFonts w:eastAsia="Times" w:cs="Times New Roman"/>
              </w:rPr>
              <w:t>-</w:t>
            </w:r>
            <w:r w:rsidRPr="00E847A4">
              <w:rPr>
                <w:rFonts w:eastAsia="Times New Roman" w:cs="Times New Roman"/>
              </w:rPr>
              <w:t>образовательный  процесс втворческом коллективе ;</w:t>
            </w:r>
          </w:p>
          <w:p w:rsidR="00933686" w:rsidRPr="00E847A4" w:rsidRDefault="00933686" w:rsidP="0087328C">
            <w:pPr>
              <w:ind w:left="100"/>
              <w:rPr>
                <w:rFonts w:cs="Times New Roman"/>
              </w:rPr>
            </w:pPr>
            <w:r w:rsidRPr="00E847A4">
              <w:rPr>
                <w:rFonts w:eastAsia="Times" w:cs="Times New Roman"/>
              </w:rPr>
              <w:t>-</w:t>
            </w:r>
            <w:r w:rsidRPr="00E847A4">
              <w:rPr>
                <w:rFonts w:eastAsia="Times New Roman" w:cs="Times New Roman"/>
              </w:rPr>
              <w:t>работа с учебно</w:t>
            </w:r>
            <w:r w:rsidRPr="00E847A4">
              <w:rPr>
                <w:rFonts w:eastAsia="Times" w:cs="Times New Roman"/>
              </w:rPr>
              <w:t xml:space="preserve"> -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методической документацией;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" w:cs="Times New Roman"/>
              </w:rPr>
              <w:t xml:space="preserve">- </w:t>
            </w:r>
            <w:r w:rsidRPr="00E847A4">
              <w:rPr>
                <w:rFonts w:eastAsia="Times New Roman" w:cs="Times New Roman"/>
              </w:rPr>
              <w:t>анализ и применение действующих образовательных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программ, использование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учебно – методических</w:t>
            </w:r>
          </w:p>
          <w:p w:rsidR="00933686" w:rsidRPr="00E847A4" w:rsidRDefault="00933686" w:rsidP="0087328C">
            <w:pPr>
              <w:rPr>
                <w:rFonts w:cs="Times New Roman"/>
                <w:bCs/>
                <w:highlight w:val="red"/>
              </w:rPr>
            </w:pPr>
            <w:r w:rsidRPr="00E847A4">
              <w:rPr>
                <w:rFonts w:eastAsia="Times New Roman" w:cs="Times New Roman"/>
              </w:rPr>
              <w:t>материалов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45E60" w:rsidRPr="00E847A4" w:rsidRDefault="00945E60" w:rsidP="0087328C">
            <w:pPr>
              <w:pStyle w:val="Style28"/>
              <w:widowControl/>
              <w:snapToGrid w:val="0"/>
              <w:spacing w:line="240" w:lineRule="auto"/>
              <w:jc w:val="left"/>
              <w:rPr>
                <w:rStyle w:val="FontStyle55"/>
                <w:sz w:val="24"/>
                <w:szCs w:val="24"/>
              </w:rPr>
            </w:pPr>
            <w:r w:rsidRPr="00E847A4">
              <w:rPr>
                <w:rStyle w:val="FontStyle55"/>
                <w:sz w:val="24"/>
                <w:szCs w:val="24"/>
              </w:rPr>
              <w:t>Оценка в рамках текущего контроля: - результатов работы на практических занятиях;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</w:p>
        </w:tc>
      </w:tr>
      <w:tr w:rsidR="00933686" w:rsidRPr="00E847A4" w:rsidTr="001129BA">
        <w:trPr>
          <w:trHeight w:val="898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33686" w:rsidP="0087328C">
            <w:pPr>
              <w:pStyle w:val="ConsPlusNormal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2.4. Пользоваться учебно-методической литературой, формировать, критически оценивать и грамотно обосновывать собственные приемы и методы преподавания.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" w:cs="Times New Roman"/>
              </w:rPr>
              <w:t>-</w:t>
            </w:r>
            <w:r w:rsidRPr="00E847A4">
              <w:rPr>
                <w:rFonts w:eastAsia="Times New Roman" w:cs="Times New Roman"/>
              </w:rPr>
              <w:t>пользоваться специальной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литературой, делать</w:t>
            </w:r>
          </w:p>
          <w:p w:rsidR="00933686" w:rsidRPr="00E847A4" w:rsidRDefault="00933686" w:rsidP="0087328C">
            <w:pPr>
              <w:rPr>
                <w:rFonts w:cs="Times New Roman"/>
                <w:bCs/>
              </w:rPr>
            </w:pPr>
            <w:r w:rsidRPr="00E847A4">
              <w:rPr>
                <w:rFonts w:eastAsia="Times New Roman" w:cs="Times New Roman"/>
              </w:rPr>
              <w:t>педагогический</w:t>
            </w:r>
          </w:p>
          <w:p w:rsidR="00933686" w:rsidRPr="00E847A4" w:rsidRDefault="00933686" w:rsidP="0087328C">
            <w:pPr>
              <w:rPr>
                <w:rFonts w:cs="Times New Roman"/>
                <w:bCs/>
                <w:highlight w:val="red"/>
              </w:rPr>
            </w:pPr>
            <w:r w:rsidRPr="00E847A4">
              <w:rPr>
                <w:rFonts w:eastAsia="Times New Roman" w:cs="Times New Roman"/>
              </w:rPr>
              <w:t>анализ используемых</w:t>
            </w:r>
          </w:p>
          <w:p w:rsidR="00933686" w:rsidRPr="00E847A4" w:rsidRDefault="00933686" w:rsidP="0087328C">
            <w:pPr>
              <w:rPr>
                <w:rFonts w:cs="Times New Roman"/>
                <w:bCs/>
                <w:highlight w:val="red"/>
              </w:rPr>
            </w:pPr>
            <w:r w:rsidRPr="00E847A4">
              <w:rPr>
                <w:rFonts w:eastAsia="Times New Roman" w:cs="Times New Roman"/>
              </w:rPr>
              <w:t>произведений.</w:t>
            </w:r>
          </w:p>
          <w:p w:rsidR="00933686" w:rsidRPr="00E847A4" w:rsidRDefault="00933686" w:rsidP="0087328C">
            <w:pPr>
              <w:rPr>
                <w:rFonts w:cs="Times New Roman"/>
                <w:bCs/>
                <w:highlight w:val="red"/>
              </w:rPr>
            </w:pP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45E60" w:rsidP="0087328C">
            <w:pPr>
              <w:pStyle w:val="Style28"/>
              <w:widowControl/>
              <w:snapToGrid w:val="0"/>
              <w:spacing w:line="240" w:lineRule="auto"/>
              <w:jc w:val="left"/>
              <w:rPr>
                <w:color w:val="000000"/>
              </w:rPr>
            </w:pPr>
            <w:r w:rsidRPr="00E847A4">
              <w:rPr>
                <w:rStyle w:val="FontStyle55"/>
                <w:sz w:val="24"/>
                <w:szCs w:val="24"/>
              </w:rPr>
              <w:t>Оценка в рамках текущего контроля: - результатов работы на практических занятиях;</w:t>
            </w:r>
          </w:p>
        </w:tc>
      </w:tr>
      <w:tr w:rsidR="00933686" w:rsidRPr="00E847A4" w:rsidTr="001129BA">
        <w:trPr>
          <w:trHeight w:val="1833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33686" w:rsidP="0087328C">
            <w:pPr>
              <w:pStyle w:val="ConsPlusNormal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2.5. Применять разнообразные формы учебной и методической деятельности, разрабатывать необходимые методические материалы.</w:t>
            </w:r>
          </w:p>
          <w:p w:rsidR="00933686" w:rsidRPr="00E847A4" w:rsidRDefault="00933686" w:rsidP="0087328C">
            <w:pPr>
              <w:pStyle w:val="ConsPlusNormal"/>
              <w:rPr>
                <w:rFonts w:cs="Times New Roman"/>
                <w:highlight w:val="red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" w:cs="Times New Roman"/>
              </w:rPr>
              <w:t>-</w:t>
            </w:r>
            <w:r w:rsidRPr="00E847A4">
              <w:rPr>
                <w:rFonts w:eastAsia="Times New Roman" w:cs="Times New Roman"/>
              </w:rPr>
              <w:t>использовать разнообразные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методические приемы в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педагогической и творческой</w:t>
            </w:r>
          </w:p>
          <w:p w:rsidR="00933686" w:rsidRPr="00E847A4" w:rsidRDefault="00933686" w:rsidP="0087328C">
            <w:pPr>
              <w:rPr>
                <w:rFonts w:cs="Times New Roman"/>
                <w:bCs/>
                <w:highlight w:val="red"/>
              </w:rPr>
            </w:pPr>
            <w:r w:rsidRPr="00E847A4">
              <w:rPr>
                <w:rFonts w:eastAsia="Times New Roman" w:cs="Times New Roman"/>
              </w:rPr>
              <w:t>работе с коллективом.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45E60" w:rsidRPr="00E847A4" w:rsidRDefault="00945E60" w:rsidP="0087328C">
            <w:pPr>
              <w:pStyle w:val="Style28"/>
              <w:widowControl/>
              <w:snapToGrid w:val="0"/>
              <w:spacing w:line="240" w:lineRule="auto"/>
              <w:jc w:val="left"/>
              <w:rPr>
                <w:rStyle w:val="FontStyle55"/>
                <w:sz w:val="24"/>
                <w:szCs w:val="24"/>
              </w:rPr>
            </w:pPr>
            <w:r w:rsidRPr="00E847A4">
              <w:rPr>
                <w:rStyle w:val="FontStyle55"/>
                <w:sz w:val="24"/>
                <w:szCs w:val="24"/>
              </w:rPr>
              <w:t xml:space="preserve">Оценка в рамках текущего контроля: - </w:t>
            </w:r>
          </w:p>
          <w:p w:rsidR="00933686" w:rsidRPr="00E847A4" w:rsidRDefault="00945E60" w:rsidP="0087328C">
            <w:pPr>
              <w:pStyle w:val="Style30"/>
              <w:widowControl/>
              <w:tabs>
                <w:tab w:val="left" w:pos="821"/>
              </w:tabs>
              <w:spacing w:line="240" w:lineRule="auto"/>
              <w:rPr>
                <w:color w:val="000000"/>
              </w:rPr>
            </w:pPr>
            <w:r w:rsidRPr="00E847A4">
              <w:rPr>
                <w:rStyle w:val="FontStyle55"/>
                <w:sz w:val="24"/>
                <w:szCs w:val="24"/>
              </w:rPr>
              <w:t>результатов выполнения индивидуальных домашних заданий;</w:t>
            </w:r>
          </w:p>
        </w:tc>
      </w:tr>
      <w:tr w:rsidR="00A31573" w:rsidRPr="00E847A4" w:rsidTr="001129BA">
        <w:trPr>
          <w:trHeight w:val="898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73" w:rsidRPr="00E847A4" w:rsidRDefault="00A31573" w:rsidP="0087328C">
            <w:pPr>
              <w:pStyle w:val="ConsPlusNormal"/>
              <w:ind w:firstLine="540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3.1. Исполнять обязанности руководителя любительского творческого коллектива, досугового формирования (объединения) социально-культурной сферы, принимать управленческие решения.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73" w:rsidRPr="00E847A4" w:rsidRDefault="00A31573" w:rsidP="0087328C">
            <w:pPr>
              <w:rPr>
                <w:rFonts w:cs="Times New Roman"/>
              </w:rPr>
            </w:pPr>
            <w:r w:rsidRPr="00E847A4">
              <w:rPr>
                <w:rFonts w:cs="Times New Roman"/>
              </w:rPr>
              <w:t>Анализ кадрового потенциала коллектива и оценки эффективности управления персоналом.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73" w:rsidRPr="00E847A4" w:rsidRDefault="00A31573" w:rsidP="0087328C">
            <w:pPr>
              <w:rPr>
                <w:rFonts w:cs="Times New Roman"/>
              </w:rPr>
            </w:pPr>
            <w:r w:rsidRPr="00E847A4">
              <w:rPr>
                <w:rStyle w:val="FontStyle55"/>
                <w:sz w:val="24"/>
                <w:szCs w:val="24"/>
              </w:rPr>
              <w:t>План, программа.</w:t>
            </w:r>
          </w:p>
        </w:tc>
      </w:tr>
      <w:tr w:rsidR="00933686" w:rsidRPr="00E847A4" w:rsidTr="001129BA">
        <w:trPr>
          <w:trHeight w:val="898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33686" w:rsidP="0087328C">
            <w:pPr>
              <w:pStyle w:val="ConsPlusNormal"/>
              <w:ind w:firstLine="540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3.2. Планировать, организовывать и контролировать работу коллектива исполнителей.</w:t>
            </w:r>
          </w:p>
          <w:p w:rsidR="00933686" w:rsidRPr="00E847A4" w:rsidRDefault="00933686" w:rsidP="0087328C">
            <w:pPr>
              <w:pStyle w:val="ConsPlusNormal"/>
              <w:rPr>
                <w:rFonts w:cs="Times New Roman"/>
                <w:highlight w:val="red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45E60" w:rsidP="0087328C">
            <w:pPr>
              <w:pStyle w:val="ConsPlusNormal"/>
              <w:rPr>
                <w:rFonts w:cs="Times New Roman"/>
                <w:highlight w:val="red"/>
              </w:rPr>
            </w:pPr>
            <w:r w:rsidRPr="00E847A4">
              <w:rPr>
                <w:rFonts w:cs="Times New Roman"/>
              </w:rPr>
              <w:t>Использовать нормативно- правовые документы в работе, защищать свои права в соответствии с трудовым законодательством, осуществлять сотрудничество с органами правопорядка и защиты населения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45E60" w:rsidP="0087328C">
            <w:pPr>
              <w:rPr>
                <w:rFonts w:cs="Times New Roman"/>
              </w:rPr>
            </w:pPr>
            <w:r w:rsidRPr="00E847A4">
              <w:rPr>
                <w:rStyle w:val="FontStyle55"/>
                <w:sz w:val="24"/>
                <w:szCs w:val="24"/>
              </w:rPr>
              <w:t>Программы, срезы и   оценки знаний.</w:t>
            </w:r>
          </w:p>
        </w:tc>
      </w:tr>
      <w:tr w:rsidR="00933686" w:rsidRPr="00E847A4" w:rsidTr="001129BA">
        <w:trPr>
          <w:trHeight w:val="1151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33686" w:rsidP="0087328C">
            <w:pPr>
              <w:pStyle w:val="ConsPlusNormal"/>
              <w:ind w:firstLine="540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3.3. Применять знание принципов организации труда.</w:t>
            </w:r>
          </w:p>
          <w:p w:rsidR="00933686" w:rsidRPr="00E847A4" w:rsidRDefault="00933686" w:rsidP="0087328C">
            <w:pPr>
              <w:rPr>
                <w:rFonts w:cs="Times New Roman"/>
                <w:highlight w:val="red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45E60" w:rsidP="0087328C">
            <w:pPr>
              <w:tabs>
                <w:tab w:val="left" w:pos="886"/>
                <w:tab w:val="left" w:pos="1802"/>
                <w:tab w:val="left" w:pos="2718"/>
                <w:tab w:val="left" w:pos="3634"/>
                <w:tab w:val="left" w:pos="4550"/>
                <w:tab w:val="left" w:pos="5466"/>
                <w:tab w:val="left" w:pos="6382"/>
                <w:tab w:val="left" w:pos="7298"/>
                <w:tab w:val="left" w:pos="8214"/>
                <w:tab w:val="left" w:pos="9130"/>
                <w:tab w:val="left" w:pos="10046"/>
                <w:tab w:val="left" w:pos="10962"/>
                <w:tab w:val="left" w:pos="11878"/>
                <w:tab w:val="left" w:pos="12794"/>
                <w:tab w:val="left" w:pos="13710"/>
                <w:tab w:val="left" w:pos="14626"/>
              </w:tabs>
              <w:ind w:firstLine="26"/>
              <w:rPr>
                <w:rFonts w:cs="Times New Roman"/>
              </w:rPr>
            </w:pPr>
            <w:r w:rsidRPr="00E847A4">
              <w:rPr>
                <w:rFonts w:cs="Times New Roman"/>
              </w:rPr>
              <w:t>Использовать нормативно- управленческую информацию в своей деятельности</w:t>
            </w:r>
          </w:p>
          <w:p w:rsidR="00945E60" w:rsidRPr="00E847A4" w:rsidRDefault="00945E60" w:rsidP="0087328C">
            <w:pPr>
              <w:pStyle w:val="a6"/>
              <w:tabs>
                <w:tab w:val="left" w:pos="397"/>
              </w:tabs>
              <w:snapToGrid w:val="0"/>
              <w:spacing w:before="0" w:after="0"/>
              <w:rPr>
                <w:rStyle w:val="FontStyle55"/>
                <w:sz w:val="24"/>
                <w:szCs w:val="24"/>
              </w:rPr>
            </w:pPr>
            <w:r w:rsidRPr="00E847A4">
              <w:t xml:space="preserve">Знание </w:t>
            </w:r>
            <w:r w:rsidRPr="00E847A4">
              <w:rPr>
                <w:rStyle w:val="FontStyle55"/>
                <w:sz w:val="24"/>
                <w:szCs w:val="24"/>
              </w:rPr>
              <w:t>специфики и формы методического обеспечения отрасли</w:t>
            </w:r>
          </w:p>
          <w:p w:rsidR="00945E60" w:rsidRPr="00E847A4" w:rsidRDefault="00945E60" w:rsidP="0087328C">
            <w:pPr>
              <w:tabs>
                <w:tab w:val="left" w:pos="886"/>
                <w:tab w:val="left" w:pos="1802"/>
                <w:tab w:val="left" w:pos="2718"/>
                <w:tab w:val="left" w:pos="3634"/>
                <w:tab w:val="left" w:pos="4550"/>
                <w:tab w:val="left" w:pos="5466"/>
                <w:tab w:val="left" w:pos="6382"/>
                <w:tab w:val="left" w:pos="7298"/>
                <w:tab w:val="left" w:pos="8214"/>
                <w:tab w:val="left" w:pos="9130"/>
                <w:tab w:val="left" w:pos="10046"/>
                <w:tab w:val="left" w:pos="10962"/>
                <w:tab w:val="left" w:pos="11878"/>
                <w:tab w:val="left" w:pos="12794"/>
                <w:tab w:val="left" w:pos="13710"/>
                <w:tab w:val="left" w:pos="14626"/>
              </w:tabs>
              <w:ind w:firstLine="26"/>
              <w:rPr>
                <w:rFonts w:cs="Times New Roman"/>
                <w:highlight w:val="red"/>
              </w:rPr>
            </w:pPr>
            <w:r w:rsidRPr="00E847A4">
              <w:rPr>
                <w:rFonts w:cs="Times New Roman"/>
              </w:rPr>
              <w:t>Умение определять приоритетные направления социально-культурной деятельности и способствовать их реализации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45E60" w:rsidP="0087328C">
            <w:pPr>
              <w:rPr>
                <w:rFonts w:cs="Times New Roman"/>
                <w:highlight w:val="red"/>
              </w:rPr>
            </w:pPr>
            <w:r w:rsidRPr="00E847A4">
              <w:rPr>
                <w:rStyle w:val="FontStyle55"/>
                <w:sz w:val="24"/>
                <w:szCs w:val="24"/>
              </w:rPr>
              <w:t>Беседа, наблюдение; практические работы.</w:t>
            </w:r>
          </w:p>
        </w:tc>
      </w:tr>
      <w:tr w:rsidR="00945E60" w:rsidRPr="00E847A4" w:rsidTr="00E02F40">
        <w:trPr>
          <w:trHeight w:val="420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45E60" w:rsidRPr="00E847A4" w:rsidRDefault="00945E60" w:rsidP="0087328C">
            <w:pPr>
              <w:rPr>
                <w:rFonts w:cs="Times New Roman"/>
                <w:highlight w:val="red"/>
              </w:rPr>
            </w:pPr>
            <w:r w:rsidRPr="00E847A4">
              <w:rPr>
                <w:rFonts w:cs="Times New Roman"/>
              </w:rPr>
              <w:t>ПК 3.4. Использовать правовые знания, соблюдать этические нормы в работе с коллективом исполнителей.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45E60" w:rsidRPr="00E847A4" w:rsidRDefault="00945E60" w:rsidP="0087328C">
            <w:pPr>
              <w:pStyle w:val="a6"/>
              <w:tabs>
                <w:tab w:val="left" w:pos="397"/>
              </w:tabs>
              <w:snapToGrid w:val="0"/>
              <w:spacing w:before="0" w:after="0"/>
            </w:pPr>
            <w:r w:rsidRPr="00E847A4">
              <w:t>Анализировать и составлять планы, отчеты, смету расходов, бизнес-план, организовать, анализировать и оценивать работу коллектива исполнителей, учреждений культуры, использовать рекламу в целях популяризации учреждения культуры и его услуг.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45E60" w:rsidRPr="00E847A4" w:rsidRDefault="00945E60" w:rsidP="0087328C">
            <w:pPr>
              <w:pStyle w:val="Style29"/>
              <w:rPr>
                <w:rStyle w:val="FontStyle46"/>
                <w:rFonts w:cs="Times New Roman"/>
              </w:rPr>
            </w:pPr>
            <w:r w:rsidRPr="00E847A4">
              <w:rPr>
                <w:rStyle w:val="FontStyle55"/>
                <w:sz w:val="24"/>
                <w:szCs w:val="24"/>
              </w:rPr>
              <w:t>Составление программыисследования.</w:t>
            </w:r>
          </w:p>
        </w:tc>
      </w:tr>
      <w:tr w:rsidR="00945E60" w:rsidRPr="00E847A4" w:rsidTr="001129BA">
        <w:trPr>
          <w:trHeight w:val="1151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45E60" w:rsidRPr="00E847A4" w:rsidRDefault="00945E60" w:rsidP="0087328C">
            <w:pPr>
              <w:pStyle w:val="ConsPlusNormal"/>
              <w:ind w:firstLine="540"/>
              <w:rPr>
                <w:rFonts w:cs="Times New Roman"/>
              </w:rPr>
            </w:pPr>
          </w:p>
          <w:p w:rsidR="00945E60" w:rsidRPr="00E847A4" w:rsidRDefault="00945E60" w:rsidP="0087328C">
            <w:pPr>
              <w:pStyle w:val="ConsPlusNormal"/>
              <w:ind w:firstLine="540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3.5. Использовать различные способы сбора и распространения информации с целью популяризации и рекламирования возглавляемого коллектива.</w:t>
            </w:r>
          </w:p>
          <w:p w:rsidR="00945E60" w:rsidRPr="00E847A4" w:rsidRDefault="00945E60" w:rsidP="0087328C">
            <w:pPr>
              <w:rPr>
                <w:rFonts w:cs="Times New Roman"/>
                <w:highlight w:val="red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45E60" w:rsidRPr="00E847A4" w:rsidRDefault="00945E60" w:rsidP="0087328C">
            <w:pPr>
              <w:pStyle w:val="ConsPlusNormal"/>
              <w:rPr>
                <w:rFonts w:cs="Times New Roman"/>
                <w:highlight w:val="red"/>
              </w:rPr>
            </w:pPr>
            <w:r w:rsidRPr="00E847A4">
              <w:rPr>
                <w:rFonts w:cs="Times New Roman"/>
              </w:rPr>
              <w:t>Умение анализировать региональные особенности социально-культурной деятельности и участвовать в ее развитии, осуществлять руководство структурным подразделением учреждения социально-культурной сферы</w:t>
            </w:r>
            <w:r w:rsidR="009537F7" w:rsidRPr="00E847A4">
              <w:rPr>
                <w:rFonts w:cs="Times New Roman"/>
              </w:rPr>
              <w:t xml:space="preserve">. </w:t>
            </w:r>
            <w:r w:rsidRPr="00E847A4">
              <w:rPr>
                <w:rStyle w:val="FontStyle55"/>
                <w:sz w:val="24"/>
                <w:szCs w:val="24"/>
              </w:rPr>
              <w:t>Умение использовать средства масс-медиа для распространения информации в профессиональной сфере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45E60" w:rsidRPr="00E847A4" w:rsidRDefault="00945E60" w:rsidP="0087328C">
            <w:pPr>
              <w:pStyle w:val="Style28"/>
              <w:widowControl/>
              <w:snapToGrid w:val="0"/>
              <w:spacing w:line="240" w:lineRule="auto"/>
              <w:jc w:val="left"/>
              <w:rPr>
                <w:rStyle w:val="FontStyle55"/>
                <w:sz w:val="24"/>
                <w:szCs w:val="24"/>
              </w:rPr>
            </w:pPr>
            <w:r w:rsidRPr="00E847A4">
              <w:rPr>
                <w:rStyle w:val="FontStyle55"/>
                <w:sz w:val="24"/>
                <w:szCs w:val="24"/>
              </w:rPr>
              <w:t>Оценка в рамках текущего контроля: - результатов работы на практических занятиях;</w:t>
            </w:r>
          </w:p>
          <w:p w:rsidR="00945E60" w:rsidRPr="00E847A4" w:rsidRDefault="00945E60" w:rsidP="0087328C">
            <w:pPr>
              <w:pStyle w:val="Style29"/>
              <w:rPr>
                <w:rStyle w:val="FontStyle46"/>
                <w:rFonts w:cs="Times New Roman"/>
              </w:rPr>
            </w:pPr>
          </w:p>
        </w:tc>
      </w:tr>
    </w:tbl>
    <w:p w:rsidR="00D0195E" w:rsidRPr="00E847A4" w:rsidRDefault="00D0195E" w:rsidP="0087328C">
      <w:pPr>
        <w:pStyle w:val="ConsPlusNormal"/>
        <w:jc w:val="both"/>
        <w:rPr>
          <w:rFonts w:cs="Times New Roman"/>
        </w:rPr>
      </w:pPr>
    </w:p>
    <w:p w:rsidR="0092666C" w:rsidRPr="00E847A4" w:rsidRDefault="00A92DC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  <w:r w:rsidRPr="00E847A4">
        <w:rPr>
          <w:rFonts w:cs="Times New Roman"/>
          <w:b/>
          <w:bCs/>
        </w:rPr>
        <w:t xml:space="preserve">6.2. Структура отчета о прохождении </w:t>
      </w:r>
      <w:r w:rsidR="00372859" w:rsidRPr="00E847A4">
        <w:rPr>
          <w:rFonts w:cs="Times New Roman"/>
          <w:b/>
        </w:rPr>
        <w:t>производственной</w:t>
      </w:r>
    </w:p>
    <w:p w:rsidR="00A92DC8" w:rsidRPr="00E847A4" w:rsidRDefault="00372859" w:rsidP="0087328C">
      <w:pPr>
        <w:jc w:val="center"/>
        <w:rPr>
          <w:rFonts w:cs="Times New Roman"/>
          <w:b/>
          <w:bCs/>
        </w:rPr>
      </w:pPr>
      <w:r w:rsidRPr="00E847A4">
        <w:rPr>
          <w:rFonts w:cs="Times New Roman"/>
          <w:b/>
        </w:rPr>
        <w:t>практики (преддипломной)</w:t>
      </w:r>
    </w:p>
    <w:p w:rsidR="00A92DC8" w:rsidRPr="00E847A4" w:rsidRDefault="00A92DC8" w:rsidP="0087328C">
      <w:pPr>
        <w:autoSpaceDE w:val="0"/>
        <w:ind w:firstLine="567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Отчет о прохождении производственной практики по профилю специальности должен строится по следующему плану:</w:t>
      </w:r>
    </w:p>
    <w:p w:rsidR="00A92DC8" w:rsidRPr="00E847A4" w:rsidRDefault="00A92DC8" w:rsidP="0087328C">
      <w:pPr>
        <w:numPr>
          <w:ilvl w:val="3"/>
          <w:numId w:val="2"/>
        </w:numPr>
        <w:tabs>
          <w:tab w:val="clear" w:pos="2880"/>
          <w:tab w:val="num" w:pos="0"/>
          <w:tab w:val="left" w:pos="284"/>
        </w:tabs>
        <w:ind w:left="0" w:firstLine="0"/>
        <w:jc w:val="both"/>
        <w:rPr>
          <w:rFonts w:cs="Times New Roman"/>
        </w:rPr>
      </w:pPr>
      <w:r w:rsidRPr="00E847A4">
        <w:rPr>
          <w:rFonts w:cs="Times New Roman"/>
        </w:rPr>
        <w:t>Титульный лист (Приложение 1);</w:t>
      </w:r>
    </w:p>
    <w:p w:rsidR="00A92DC8" w:rsidRPr="00E847A4" w:rsidRDefault="00A92DC8" w:rsidP="0087328C">
      <w:pPr>
        <w:numPr>
          <w:ilvl w:val="3"/>
          <w:numId w:val="2"/>
        </w:numPr>
        <w:tabs>
          <w:tab w:val="clear" w:pos="2880"/>
          <w:tab w:val="num" w:pos="0"/>
          <w:tab w:val="left" w:pos="284"/>
        </w:tabs>
        <w:ind w:left="0" w:firstLine="0"/>
        <w:jc w:val="both"/>
        <w:rPr>
          <w:rFonts w:cs="Times New Roman"/>
        </w:rPr>
      </w:pPr>
      <w:r w:rsidRPr="00E847A4">
        <w:rPr>
          <w:rFonts w:cs="Times New Roman"/>
        </w:rPr>
        <w:t xml:space="preserve">Задание на </w:t>
      </w:r>
      <w:r w:rsidR="009932CA">
        <w:rPr>
          <w:rFonts w:cs="Times New Roman"/>
        </w:rPr>
        <w:t>производственную (преддипломную)</w:t>
      </w:r>
      <w:r w:rsidRPr="00E847A4">
        <w:rPr>
          <w:rFonts w:cs="Times New Roman"/>
        </w:rPr>
        <w:t xml:space="preserve"> практику  - выдается руководителем практики от учебного заведения (Приложение 2);</w:t>
      </w:r>
    </w:p>
    <w:p w:rsidR="00A92DC8" w:rsidRPr="00E847A4" w:rsidRDefault="00A92DC8" w:rsidP="0087328C">
      <w:pPr>
        <w:numPr>
          <w:ilvl w:val="0"/>
          <w:numId w:val="2"/>
        </w:numPr>
        <w:tabs>
          <w:tab w:val="num" w:pos="0"/>
          <w:tab w:val="left" w:pos="284"/>
        </w:tabs>
        <w:ind w:left="0" w:firstLine="0"/>
        <w:jc w:val="both"/>
        <w:rPr>
          <w:rFonts w:cs="Times New Roman"/>
        </w:rPr>
      </w:pPr>
      <w:r w:rsidRPr="00E847A4">
        <w:rPr>
          <w:rFonts w:cs="Times New Roman"/>
        </w:rPr>
        <w:t xml:space="preserve">Содержание (Приложение 3); </w:t>
      </w:r>
    </w:p>
    <w:p w:rsidR="00A92DC8" w:rsidRPr="00E847A4" w:rsidRDefault="00A92DC8" w:rsidP="0087328C">
      <w:pPr>
        <w:numPr>
          <w:ilvl w:val="0"/>
          <w:numId w:val="2"/>
        </w:numPr>
        <w:tabs>
          <w:tab w:val="num" w:pos="0"/>
          <w:tab w:val="left" w:pos="284"/>
        </w:tabs>
        <w:ind w:left="0" w:firstLine="0"/>
        <w:jc w:val="both"/>
        <w:rPr>
          <w:rFonts w:cs="Times New Roman"/>
          <w:color w:val="000000"/>
        </w:rPr>
      </w:pPr>
      <w:r w:rsidRPr="00E847A4">
        <w:rPr>
          <w:rFonts w:cs="Times New Roman"/>
        </w:rPr>
        <w:t xml:space="preserve">Введение -  </w:t>
      </w:r>
      <w:r w:rsidRPr="00E847A4">
        <w:rPr>
          <w:rFonts w:cs="Times New Roman"/>
          <w:color w:val="000000"/>
        </w:rPr>
        <w:t>указывается начало и окончание практики, ее цель, и основные задачи;</w:t>
      </w:r>
    </w:p>
    <w:p w:rsidR="00A92DC8" w:rsidRPr="00E847A4" w:rsidRDefault="00D31022" w:rsidP="0087328C">
      <w:pPr>
        <w:pStyle w:val="16"/>
        <w:numPr>
          <w:ilvl w:val="0"/>
          <w:numId w:val="2"/>
        </w:numPr>
        <w:tabs>
          <w:tab w:val="num" w:pos="0"/>
          <w:tab w:val="left" w:pos="284"/>
        </w:tabs>
        <w:spacing w:before="0" w:after="0" w:line="240" w:lineRule="auto"/>
        <w:ind w:left="0" w:firstLine="0"/>
        <w:jc w:val="both"/>
      </w:pPr>
      <w:r w:rsidRPr="00E847A4">
        <w:t>Характеристика базы практики: н</w:t>
      </w:r>
      <w:r w:rsidR="00A92DC8" w:rsidRPr="00E847A4">
        <w:t>азвание</w:t>
      </w:r>
      <w:r w:rsidR="00637967" w:rsidRPr="00E847A4">
        <w:t>о</w:t>
      </w:r>
      <w:r w:rsidR="00A92DC8" w:rsidRPr="00E847A4">
        <w:t>рганизации</w:t>
      </w:r>
      <w:r w:rsidRPr="00E847A4">
        <w:t>;</w:t>
      </w:r>
      <w:r w:rsidR="00A92DC8" w:rsidRPr="00E847A4">
        <w:t xml:space="preserve">  юридический и фактический адрес предприятия,правоустанавливающие документы (устав, лицензии</w:t>
      </w:r>
      <w:r w:rsidR="00BE4200" w:rsidRPr="00E847A4">
        <w:t>, правила внутреннего распорядка</w:t>
      </w:r>
      <w:r w:rsidR="00A92DC8" w:rsidRPr="00E847A4">
        <w:t xml:space="preserve"> и т.д.);</w:t>
      </w:r>
      <w:r w:rsidRPr="00E847A4">
        <w:t xml:space="preserve"> история образования и развития предприятия.</w:t>
      </w:r>
    </w:p>
    <w:p w:rsidR="00A92DC8" w:rsidRPr="00E847A4" w:rsidRDefault="00A92DC8" w:rsidP="0087328C">
      <w:pPr>
        <w:numPr>
          <w:ilvl w:val="0"/>
          <w:numId w:val="2"/>
        </w:numPr>
        <w:tabs>
          <w:tab w:val="num" w:pos="0"/>
          <w:tab w:val="left" w:pos="284"/>
        </w:tabs>
        <w:ind w:left="0" w:firstLine="0"/>
        <w:jc w:val="both"/>
        <w:rPr>
          <w:rFonts w:cs="Times New Roman"/>
        </w:rPr>
      </w:pPr>
      <w:r w:rsidRPr="00E847A4">
        <w:rPr>
          <w:rFonts w:cs="Times New Roman"/>
        </w:rPr>
        <w:t>Организа</w:t>
      </w:r>
      <w:r w:rsidR="00D31022" w:rsidRPr="00E847A4">
        <w:rPr>
          <w:rFonts w:cs="Times New Roman"/>
        </w:rPr>
        <w:t>ционная структура предприятия</w:t>
      </w:r>
      <w:r w:rsidR="00BE4200" w:rsidRPr="00E847A4">
        <w:rPr>
          <w:rFonts w:cs="Times New Roman"/>
        </w:rPr>
        <w:t>:</w:t>
      </w:r>
      <w:r w:rsidRPr="00E847A4">
        <w:rPr>
          <w:rFonts w:cs="Times New Roman"/>
        </w:rPr>
        <w:t>описание деятельности отделов и служб;</w:t>
      </w:r>
      <w:r w:rsidR="00D31022" w:rsidRPr="00E847A4">
        <w:rPr>
          <w:rFonts w:cs="Times New Roman"/>
        </w:rPr>
        <w:t xml:space="preserve"> кадровый состав; должностные инструкции;</w:t>
      </w:r>
    </w:p>
    <w:p w:rsidR="00A92DC8" w:rsidRPr="00E847A4" w:rsidRDefault="00A92DC8" w:rsidP="0087328C">
      <w:pPr>
        <w:pStyle w:val="16"/>
        <w:numPr>
          <w:ilvl w:val="0"/>
          <w:numId w:val="2"/>
        </w:numPr>
        <w:tabs>
          <w:tab w:val="num" w:pos="0"/>
          <w:tab w:val="left" w:pos="284"/>
        </w:tabs>
        <w:spacing w:before="0" w:after="0" w:line="240" w:lineRule="auto"/>
        <w:ind w:left="0" w:firstLine="0"/>
        <w:jc w:val="both"/>
      </w:pPr>
      <w:r w:rsidRPr="00E847A4">
        <w:t>Основные виды деятельности предприятия;</w:t>
      </w:r>
    </w:p>
    <w:p w:rsidR="00A92DC8" w:rsidRPr="00E847A4" w:rsidRDefault="00A92DC8" w:rsidP="0087328C">
      <w:pPr>
        <w:pStyle w:val="16"/>
        <w:numPr>
          <w:ilvl w:val="0"/>
          <w:numId w:val="2"/>
        </w:numPr>
        <w:tabs>
          <w:tab w:val="num" w:pos="0"/>
          <w:tab w:val="left" w:pos="284"/>
        </w:tabs>
        <w:spacing w:before="0" w:after="0" w:line="240" w:lineRule="auto"/>
        <w:ind w:left="0" w:firstLine="0"/>
        <w:jc w:val="both"/>
      </w:pPr>
      <w:r w:rsidRPr="00E847A4">
        <w:t xml:space="preserve">Описание </w:t>
      </w:r>
      <w:r w:rsidR="00D31022" w:rsidRPr="00E847A4">
        <w:t>выполняемых функций</w:t>
      </w:r>
      <w:r w:rsidRPr="00E847A4">
        <w:t xml:space="preserve"> во время прохождения практики;</w:t>
      </w:r>
    </w:p>
    <w:p w:rsidR="00D2537B" w:rsidRPr="00E847A4" w:rsidRDefault="00A92DC8" w:rsidP="0087328C">
      <w:pPr>
        <w:numPr>
          <w:ilvl w:val="0"/>
          <w:numId w:val="2"/>
        </w:numPr>
        <w:tabs>
          <w:tab w:val="left" w:pos="284"/>
        </w:tabs>
        <w:autoSpaceDE w:val="0"/>
        <w:ind w:left="0" w:firstLine="0"/>
        <w:jc w:val="both"/>
        <w:rPr>
          <w:rFonts w:cs="Times New Roman"/>
          <w:color w:val="000000"/>
        </w:rPr>
      </w:pPr>
      <w:r w:rsidRPr="00E847A4">
        <w:rPr>
          <w:rFonts w:eastAsia="Times New Roman" w:cs="Times New Roman"/>
        </w:rPr>
        <w:t xml:space="preserve">Индивидуальное задание (в соответствии с </w:t>
      </w:r>
      <w:r w:rsidR="00BE4200" w:rsidRPr="00E847A4">
        <w:rPr>
          <w:rFonts w:eastAsia="Times New Roman" w:cs="Times New Roman"/>
        </w:rPr>
        <w:t xml:space="preserve">выданным </w:t>
      </w:r>
      <w:r w:rsidRPr="00E847A4">
        <w:rPr>
          <w:rFonts w:eastAsia="Times New Roman" w:cs="Times New Roman"/>
        </w:rPr>
        <w:t>заданием);</w:t>
      </w:r>
    </w:p>
    <w:p w:rsidR="00A92DC8" w:rsidRPr="00E847A4" w:rsidRDefault="00A92DC8" w:rsidP="0087328C">
      <w:pPr>
        <w:numPr>
          <w:ilvl w:val="0"/>
          <w:numId w:val="2"/>
        </w:numPr>
        <w:tabs>
          <w:tab w:val="left" w:pos="284"/>
        </w:tabs>
        <w:autoSpaceDE w:val="0"/>
        <w:ind w:left="0" w:firstLine="0"/>
        <w:jc w:val="both"/>
        <w:rPr>
          <w:rFonts w:cs="Times New Roman"/>
          <w:color w:val="000000"/>
        </w:rPr>
      </w:pPr>
      <w:r w:rsidRPr="00E847A4">
        <w:rPr>
          <w:rFonts w:cs="Times New Roman"/>
          <w:color w:val="000000"/>
        </w:rPr>
        <w:t>Заключение -  делаются выводы по итогам практики, указываются приобретенные умения и навыки, освоенные компетенции и предложения по повышению  эффективности предприятия – базы прохождения практики;</w:t>
      </w:r>
    </w:p>
    <w:p w:rsidR="00A92DC8" w:rsidRPr="00E847A4" w:rsidRDefault="00A92DC8" w:rsidP="0087328C">
      <w:pPr>
        <w:numPr>
          <w:ilvl w:val="0"/>
          <w:numId w:val="2"/>
        </w:numPr>
        <w:tabs>
          <w:tab w:val="num" w:pos="0"/>
          <w:tab w:val="left" w:pos="284"/>
        </w:tabs>
        <w:ind w:left="0" w:firstLine="0"/>
        <w:jc w:val="both"/>
        <w:rPr>
          <w:rFonts w:cs="Times New Roman"/>
        </w:rPr>
      </w:pPr>
      <w:r w:rsidRPr="00E847A4">
        <w:rPr>
          <w:rFonts w:cs="Times New Roman"/>
        </w:rPr>
        <w:t xml:space="preserve">Дневник прохождения практики – подписывается руководителем практики от предприятия - места прохождения практики (Приложение 4); </w:t>
      </w:r>
    </w:p>
    <w:p w:rsidR="00A92DC8" w:rsidRPr="00E847A4" w:rsidRDefault="00A92DC8" w:rsidP="0087328C">
      <w:pPr>
        <w:numPr>
          <w:ilvl w:val="0"/>
          <w:numId w:val="2"/>
        </w:numPr>
        <w:tabs>
          <w:tab w:val="num" w:pos="0"/>
          <w:tab w:val="left" w:pos="284"/>
        </w:tabs>
        <w:ind w:left="0" w:firstLine="0"/>
        <w:jc w:val="both"/>
        <w:rPr>
          <w:rFonts w:cs="Times New Roman"/>
          <w:color w:val="000000"/>
        </w:rPr>
      </w:pPr>
      <w:r w:rsidRPr="00E847A4">
        <w:rPr>
          <w:rFonts w:cs="Times New Roman"/>
          <w:color w:val="000000"/>
        </w:rPr>
        <w:t>Отзыв руководителя практики от предприятия, организации (Приложение 5);</w:t>
      </w:r>
    </w:p>
    <w:p w:rsidR="00A92DC8" w:rsidRPr="00E847A4" w:rsidRDefault="00A92DC8" w:rsidP="0087328C">
      <w:pPr>
        <w:numPr>
          <w:ilvl w:val="0"/>
          <w:numId w:val="2"/>
        </w:numPr>
        <w:tabs>
          <w:tab w:val="num" w:pos="0"/>
          <w:tab w:val="left" w:pos="284"/>
        </w:tabs>
        <w:ind w:left="0" w:firstLine="0"/>
        <w:jc w:val="both"/>
        <w:rPr>
          <w:rFonts w:cs="Times New Roman"/>
        </w:rPr>
      </w:pPr>
      <w:r w:rsidRPr="00E847A4">
        <w:rPr>
          <w:rFonts w:cs="Times New Roman"/>
          <w:color w:val="000000"/>
        </w:rPr>
        <w:t>Приложения (</w:t>
      </w:r>
      <w:r w:rsidRPr="00E847A4">
        <w:rPr>
          <w:rFonts w:cs="Times New Roman"/>
        </w:rPr>
        <w:t>документы, буклеты, разработанные экскурсии, туры, фотографии с места практики и т.д.).</w:t>
      </w:r>
    </w:p>
    <w:p w:rsidR="00A92DC8" w:rsidRPr="00E847A4" w:rsidRDefault="00A92DC8" w:rsidP="0087328C">
      <w:pPr>
        <w:autoSpaceDE w:val="0"/>
        <w:ind w:firstLine="567"/>
        <w:jc w:val="center"/>
        <w:rPr>
          <w:rFonts w:eastAsia="Times New Roman" w:cs="Times New Roman"/>
          <w:color w:val="000000"/>
        </w:rPr>
      </w:pPr>
    </w:p>
    <w:p w:rsidR="00A92DC8" w:rsidRPr="00E847A4" w:rsidRDefault="00A92DC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  <w:r w:rsidRPr="00E847A4">
        <w:rPr>
          <w:rFonts w:cs="Times New Roman"/>
          <w:b/>
          <w:bCs/>
        </w:rPr>
        <w:t xml:space="preserve">6.3. Требования, предъявляемые к отчету о </w:t>
      </w:r>
      <w:r w:rsidR="00372859" w:rsidRPr="00E847A4">
        <w:rPr>
          <w:rFonts w:cs="Times New Roman"/>
          <w:b/>
          <w:bCs/>
        </w:rPr>
        <w:t xml:space="preserve">прохождении </w:t>
      </w:r>
      <w:r w:rsidR="00372859" w:rsidRPr="00E847A4">
        <w:rPr>
          <w:rFonts w:cs="Times New Roman"/>
          <w:b/>
        </w:rPr>
        <w:t>производственной практики (преддипломной)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1. </w:t>
      </w:r>
      <w:r w:rsidR="00A92DC8" w:rsidRPr="00E847A4">
        <w:rPr>
          <w:rFonts w:cs="Times New Roman"/>
        </w:rPr>
        <w:t>Отчет сдается в сброшюрованном типографским способом виде;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2. </w:t>
      </w:r>
      <w:r w:rsidR="00A92DC8" w:rsidRPr="00E847A4">
        <w:rPr>
          <w:rFonts w:cs="Times New Roman"/>
        </w:rPr>
        <w:t>Отчет подписывается студентом и руководителем практики от учебного заведения на титульном листе;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3. </w:t>
      </w:r>
      <w:r w:rsidR="00A92DC8" w:rsidRPr="00E847A4">
        <w:rPr>
          <w:rFonts w:cs="Times New Roman"/>
        </w:rPr>
        <w:t>Текст излагается на одной стороне белой писчей бумаги формата А4 (210 х 297) посредством компьютерного набора;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4. </w:t>
      </w:r>
      <w:r w:rsidR="00A92DC8" w:rsidRPr="00E847A4">
        <w:rPr>
          <w:rFonts w:cs="Times New Roman"/>
        </w:rPr>
        <w:t>Следует соблюдать следующие размеры полей: левое – 30 мм, правое – 10 мм, верхнее – 15 мм и нижнее – 20 мм. Абзацный отступ должен быть одинаковым для всего текста и составлять 1,25 см;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5. </w:t>
      </w:r>
      <w:r w:rsidR="00A92DC8" w:rsidRPr="00E847A4">
        <w:rPr>
          <w:rFonts w:cs="Times New Roman"/>
        </w:rPr>
        <w:t>При выполнении работы выбирается шрифт «TimesNewRoman» размером № 14, интервал 1,5;нумерация страниц осуществляется арабскими цифрами без знака №. Номер страницы проставляют в центре нижней части листа без слова страница (стр., с.) и знаков препинания таким же размером, что и основной текст;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6. </w:t>
      </w:r>
      <w:r w:rsidR="00A92DC8" w:rsidRPr="00E847A4">
        <w:rPr>
          <w:rFonts w:cs="Times New Roman"/>
        </w:rPr>
        <w:t xml:space="preserve">Объем введения отчета о прохождении учебной практики должен составлять не менее 1 стр.; 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7. </w:t>
      </w:r>
      <w:r w:rsidR="00A92DC8" w:rsidRPr="00E847A4">
        <w:rPr>
          <w:rFonts w:cs="Times New Roman"/>
        </w:rPr>
        <w:t>Объем заключения отчета о прохождении учебной практики должен составлять не менее 1 стр.;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8. </w:t>
      </w:r>
      <w:r w:rsidR="00A92DC8" w:rsidRPr="00E847A4">
        <w:rPr>
          <w:rFonts w:cs="Times New Roman"/>
        </w:rPr>
        <w:t>Общий суммарный объем пунктов 5-9 структуры отчета должен составлять 8 – 15 стр.;</w:t>
      </w:r>
    </w:p>
    <w:p w:rsidR="00AB3869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9. </w:t>
      </w:r>
      <w:r w:rsidR="00A92DC8" w:rsidRPr="00E847A4">
        <w:rPr>
          <w:rFonts w:cs="Times New Roman"/>
        </w:rPr>
        <w:t xml:space="preserve">Общий объем индивидуального задания должен составлять </w:t>
      </w:r>
      <w:r w:rsidR="0098556C">
        <w:rPr>
          <w:rFonts w:cs="Times New Roman"/>
        </w:rPr>
        <w:t>10</w:t>
      </w:r>
      <w:r w:rsidR="00A92DC8" w:rsidRPr="00E847A4">
        <w:rPr>
          <w:rFonts w:cs="Times New Roman"/>
        </w:rPr>
        <w:t xml:space="preserve"> – </w:t>
      </w:r>
      <w:r w:rsidR="0098556C">
        <w:rPr>
          <w:rFonts w:cs="Times New Roman"/>
        </w:rPr>
        <w:t>15</w:t>
      </w:r>
      <w:r w:rsidR="00A92DC8" w:rsidRPr="00E847A4">
        <w:rPr>
          <w:rFonts w:cs="Times New Roman"/>
        </w:rPr>
        <w:t xml:space="preserve"> стр.</w:t>
      </w:r>
    </w:p>
    <w:p w:rsidR="0092666C" w:rsidRPr="00E847A4" w:rsidRDefault="00A92DC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  <w:r w:rsidRPr="00E847A4">
        <w:rPr>
          <w:rFonts w:eastAsia="Times New Roman" w:cs="Times New Roman"/>
          <w:b/>
          <w:bCs/>
          <w:color w:val="000000"/>
        </w:rPr>
        <w:t>6.3. Дневник производственной</w:t>
      </w:r>
    </w:p>
    <w:p w:rsidR="00A92DC8" w:rsidRPr="00E847A4" w:rsidRDefault="00372859" w:rsidP="0087328C">
      <w:pPr>
        <w:autoSpaceDE w:val="0"/>
        <w:jc w:val="center"/>
        <w:rPr>
          <w:rFonts w:eastAsia="Times New Roman" w:cs="Times New Roman"/>
          <w:b/>
          <w:bCs/>
          <w:color w:val="000000"/>
        </w:rPr>
      </w:pPr>
      <w:r w:rsidRPr="00E847A4">
        <w:rPr>
          <w:rFonts w:cs="Times New Roman"/>
          <w:b/>
        </w:rPr>
        <w:t>практики (преддипломной)</w:t>
      </w:r>
    </w:p>
    <w:p w:rsidR="00A92DC8" w:rsidRPr="00E847A4" w:rsidRDefault="00A92DC8" w:rsidP="0087328C">
      <w:pPr>
        <w:autoSpaceDE w:val="0"/>
        <w:ind w:firstLine="567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Дневник практики является основным документом, отражающим краткое содержание ежедневной работы практиканта</w:t>
      </w:r>
      <w:r w:rsidR="00925086" w:rsidRPr="00E847A4">
        <w:rPr>
          <w:rFonts w:eastAsia="Times New Roman" w:cs="Times New Roman"/>
          <w:color w:val="000000"/>
        </w:rPr>
        <w:t>.</w:t>
      </w:r>
    </w:p>
    <w:p w:rsidR="00A92DC8" w:rsidRPr="00E847A4" w:rsidRDefault="00A92DC8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>Результаты контроля выполнения мероприятий отмечаются в соответствующей графе и заверяются подписью руководителя практики от предприятия, организации.</w:t>
      </w:r>
    </w:p>
    <w:p w:rsidR="00A92DC8" w:rsidRDefault="00A92DC8" w:rsidP="0087328C">
      <w:pPr>
        <w:autoSpaceDE w:val="0"/>
        <w:ind w:firstLine="567"/>
        <w:jc w:val="both"/>
        <w:rPr>
          <w:rFonts w:eastAsia="Times New Roman" w:cs="Times New Roman"/>
          <w:b/>
          <w:bCs/>
        </w:rPr>
      </w:pPr>
    </w:p>
    <w:p w:rsidR="00A03DE8" w:rsidRPr="00E847A4" w:rsidRDefault="00A03DE8" w:rsidP="0087328C">
      <w:pPr>
        <w:autoSpaceDE w:val="0"/>
        <w:ind w:firstLine="567"/>
        <w:jc w:val="both"/>
        <w:rPr>
          <w:rFonts w:eastAsia="Times New Roman" w:cs="Times New Roman"/>
          <w:b/>
          <w:bCs/>
        </w:rPr>
      </w:pPr>
    </w:p>
    <w:p w:rsidR="00A92DC8" w:rsidRPr="00E847A4" w:rsidRDefault="00A92DC8" w:rsidP="0087328C">
      <w:pPr>
        <w:jc w:val="center"/>
        <w:rPr>
          <w:rFonts w:cs="Times New Roman"/>
          <w:b/>
          <w:bCs/>
          <w:color w:val="000000"/>
        </w:rPr>
      </w:pPr>
      <w:r w:rsidRPr="00E847A4">
        <w:rPr>
          <w:rFonts w:cs="Times New Roman"/>
          <w:b/>
          <w:bCs/>
          <w:color w:val="000000"/>
        </w:rPr>
        <w:t>6.4. Отзыв руководителя практики от предприятия, организации</w:t>
      </w:r>
    </w:p>
    <w:p w:rsidR="00A92DC8" w:rsidRPr="00E847A4" w:rsidRDefault="00A92DC8" w:rsidP="0087328C">
      <w:pPr>
        <w:autoSpaceDE w:val="0"/>
        <w:ind w:firstLine="567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Отзыв представляет собой составленную на бланке характеристику на студента – практиканта (Приложение 6), в которой отражаются:</w:t>
      </w:r>
    </w:p>
    <w:p w:rsidR="00A92DC8" w:rsidRPr="00E847A4" w:rsidRDefault="00A92DC8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>- полнота и качество выполнения студентом программы и индивидуального задания;</w:t>
      </w:r>
    </w:p>
    <w:p w:rsidR="00A92DC8" w:rsidRPr="00E847A4" w:rsidRDefault="00A92DC8" w:rsidP="0087328C">
      <w:pPr>
        <w:autoSpaceDE w:val="0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- з</w:t>
      </w:r>
      <w:r w:rsidR="00796772" w:rsidRPr="00E847A4">
        <w:rPr>
          <w:rFonts w:eastAsia="Times New Roman" w:cs="Times New Roman"/>
          <w:color w:val="000000"/>
        </w:rPr>
        <w:t>н</w:t>
      </w:r>
      <w:r w:rsidRPr="00E847A4">
        <w:rPr>
          <w:rFonts w:eastAsia="Times New Roman" w:cs="Times New Roman"/>
          <w:color w:val="000000"/>
        </w:rPr>
        <w:t>ание нормативных, правовых и других документов, умение пользоваться ими в работе;</w:t>
      </w:r>
    </w:p>
    <w:p w:rsidR="00A92DC8" w:rsidRPr="00E847A4" w:rsidRDefault="00A92DC8" w:rsidP="0087328C">
      <w:pPr>
        <w:autoSpaceDE w:val="0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- умение пользоваться ПЭВМ с соответствующим программным обеспечением;</w:t>
      </w:r>
    </w:p>
    <w:p w:rsidR="00A92DC8" w:rsidRPr="00E847A4" w:rsidRDefault="00A92DC8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>-  умение работать со служебными документами:</w:t>
      </w:r>
    </w:p>
    <w:p w:rsidR="00A92DC8" w:rsidRPr="00E847A4" w:rsidRDefault="00A92DC8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>- степень подготовленности к выполнению должностных обязанностей;</w:t>
      </w:r>
    </w:p>
    <w:p w:rsidR="00A92DC8" w:rsidRPr="00E847A4" w:rsidRDefault="00A92DC8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>- организаторские способности, дисциплинированность и исполнительность;</w:t>
      </w:r>
    </w:p>
    <w:p w:rsidR="00A92DC8" w:rsidRPr="00E847A4" w:rsidRDefault="00A92DC8" w:rsidP="0087328C">
      <w:pPr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- рекомендации студент</w:t>
      </w:r>
      <w:r w:rsidR="00796772" w:rsidRPr="00E847A4">
        <w:rPr>
          <w:rFonts w:eastAsia="Times New Roman" w:cs="Times New Roman"/>
          <w:color w:val="000000"/>
        </w:rPr>
        <w:t>у</w:t>
      </w:r>
      <w:r w:rsidR="004F09A6">
        <w:rPr>
          <w:rFonts w:eastAsia="Times New Roman" w:cs="Times New Roman"/>
          <w:color w:val="000000"/>
        </w:rPr>
        <w:t xml:space="preserve"> </w:t>
      </w:r>
      <w:r w:rsidR="00796772" w:rsidRPr="00E847A4">
        <w:rPr>
          <w:rFonts w:eastAsia="Times New Roman" w:cs="Times New Roman"/>
          <w:color w:val="000000"/>
        </w:rPr>
        <w:t>по итогам практики</w:t>
      </w:r>
      <w:r w:rsidRPr="00E847A4">
        <w:rPr>
          <w:rFonts w:eastAsia="Times New Roman" w:cs="Times New Roman"/>
          <w:color w:val="000000"/>
        </w:rPr>
        <w:t xml:space="preserve">; </w:t>
      </w:r>
    </w:p>
    <w:p w:rsidR="00A92DC8" w:rsidRPr="00E847A4" w:rsidRDefault="00A92DC8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- </w:t>
      </w:r>
      <w:r w:rsidR="00796772" w:rsidRPr="00E847A4">
        <w:rPr>
          <w:rFonts w:cs="Times New Roman"/>
        </w:rPr>
        <w:t>рекомендуемая</w:t>
      </w:r>
      <w:r w:rsidRPr="00E847A4">
        <w:rPr>
          <w:rFonts w:cs="Times New Roman"/>
        </w:rPr>
        <w:t xml:space="preserve"> оценк</w:t>
      </w:r>
      <w:r w:rsidR="00796772" w:rsidRPr="00E847A4">
        <w:rPr>
          <w:rFonts w:cs="Times New Roman"/>
        </w:rPr>
        <w:t>а</w:t>
      </w:r>
      <w:r w:rsidRPr="00E847A4">
        <w:rPr>
          <w:rFonts w:cs="Times New Roman"/>
        </w:rPr>
        <w:t xml:space="preserve"> за практику.</w:t>
      </w:r>
    </w:p>
    <w:p w:rsidR="00A92DC8" w:rsidRPr="00966305" w:rsidRDefault="004F09A6" w:rsidP="0087328C">
      <w:pPr>
        <w:autoSpaceDE w:val="0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     </w:t>
      </w:r>
      <w:r w:rsidR="00A92DC8" w:rsidRPr="00E847A4">
        <w:rPr>
          <w:rFonts w:eastAsia="Times New Roman" w:cs="Times New Roman"/>
          <w:color w:val="000000"/>
        </w:rPr>
        <w:t>Отзыв подписывается руководителем практики от предприятия, организации, утверждается начальником или одним из заместителей начальника и заверяется печатью.</w:t>
      </w:r>
    </w:p>
    <w:p w:rsidR="0092666C" w:rsidRPr="00E847A4" w:rsidRDefault="00A92DC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  <w:r w:rsidRPr="00E847A4">
        <w:rPr>
          <w:rFonts w:eastAsia="Times New Roman" w:cs="Times New Roman"/>
          <w:b/>
          <w:bCs/>
          <w:color w:val="000000"/>
        </w:rPr>
        <w:t>6.5. Итоговая конференция о прохождении</w:t>
      </w:r>
      <w:r w:rsidR="00372859" w:rsidRPr="00E847A4">
        <w:rPr>
          <w:rFonts w:cs="Times New Roman"/>
          <w:b/>
        </w:rPr>
        <w:t>производственной</w:t>
      </w:r>
    </w:p>
    <w:p w:rsidR="00A92DC8" w:rsidRPr="00E847A4" w:rsidRDefault="00372859" w:rsidP="0087328C">
      <w:pPr>
        <w:autoSpaceDE w:val="0"/>
        <w:ind w:firstLine="567"/>
        <w:jc w:val="center"/>
        <w:rPr>
          <w:rFonts w:eastAsia="Times New Roman" w:cs="Times New Roman"/>
          <w:b/>
          <w:bCs/>
          <w:color w:val="000000"/>
        </w:rPr>
      </w:pPr>
      <w:r w:rsidRPr="00E847A4">
        <w:rPr>
          <w:rFonts w:cs="Times New Roman"/>
          <w:b/>
        </w:rPr>
        <w:t>практики (преддипломной)</w:t>
      </w:r>
    </w:p>
    <w:p w:rsidR="00A92DC8" w:rsidRPr="00E847A4" w:rsidRDefault="00A92DC8" w:rsidP="0087328C">
      <w:pPr>
        <w:ind w:firstLine="567"/>
        <w:jc w:val="both"/>
        <w:rPr>
          <w:rFonts w:cs="Times New Roman"/>
          <w:color w:val="000000"/>
        </w:rPr>
      </w:pPr>
      <w:r w:rsidRPr="00E847A4">
        <w:rPr>
          <w:rFonts w:cs="Times New Roman"/>
          <w:color w:val="000000"/>
        </w:rPr>
        <w:t>В последний  день по графику прохождения практики студенты участвуют в итоговой конференции, которая проходит в колледже ГГ</w:t>
      </w:r>
      <w:r w:rsidR="00870B17" w:rsidRPr="00E847A4">
        <w:rPr>
          <w:rFonts w:cs="Times New Roman"/>
          <w:color w:val="000000"/>
        </w:rPr>
        <w:t>У</w:t>
      </w:r>
      <w:r w:rsidRPr="00E847A4">
        <w:rPr>
          <w:rFonts w:cs="Times New Roman"/>
          <w:color w:val="000000"/>
        </w:rPr>
        <w:t xml:space="preserve"> с руководителями практики от учебного заведения. Студенты, прошедшие практику представляют отчет в следующем виде: </w:t>
      </w:r>
    </w:p>
    <w:p w:rsidR="00A92DC8" w:rsidRPr="00E847A4" w:rsidRDefault="00A92DC8" w:rsidP="0087328C">
      <w:pPr>
        <w:autoSpaceDE w:val="0"/>
        <w:ind w:firstLine="567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- письменный отчет по установленной форме;</w:t>
      </w:r>
    </w:p>
    <w:p w:rsidR="00A92DC8" w:rsidRPr="00E847A4" w:rsidRDefault="00A92DC8" w:rsidP="0087328C">
      <w:pPr>
        <w:ind w:firstLine="567"/>
        <w:jc w:val="both"/>
        <w:rPr>
          <w:rFonts w:cs="Times New Roman"/>
        </w:rPr>
      </w:pPr>
      <w:r w:rsidRPr="00E847A4">
        <w:rPr>
          <w:rFonts w:cs="Times New Roman"/>
        </w:rPr>
        <w:t>- устный рассказ о предприятии, основных направлениях деятельности,  формах прохождения практики на данном предприятии, приобретенных умениях и навыках;</w:t>
      </w:r>
    </w:p>
    <w:p w:rsidR="00A92DC8" w:rsidRPr="00E847A4" w:rsidRDefault="00A92DC8" w:rsidP="0087328C">
      <w:pPr>
        <w:ind w:firstLine="567"/>
        <w:jc w:val="both"/>
        <w:rPr>
          <w:rFonts w:cs="Times New Roman"/>
        </w:rPr>
      </w:pPr>
      <w:r w:rsidRPr="00E847A4">
        <w:rPr>
          <w:rFonts w:cs="Times New Roman"/>
        </w:rPr>
        <w:t>- презентацию отчета (иллюстративное сопровождение рассказа о прохождении практики).</w:t>
      </w:r>
    </w:p>
    <w:p w:rsidR="00A92DC8" w:rsidRPr="00E847A4" w:rsidRDefault="00A92DC8" w:rsidP="0087328C">
      <w:pPr>
        <w:autoSpaceDE w:val="0"/>
        <w:ind w:firstLine="567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 xml:space="preserve">Презентация отчета должна быть представлена </w:t>
      </w:r>
      <w:r w:rsidR="00925086" w:rsidRPr="00E847A4">
        <w:rPr>
          <w:rFonts w:eastAsia="Times New Roman" w:cs="Times New Roman"/>
          <w:color w:val="000000"/>
        </w:rPr>
        <w:t>на электронном</w:t>
      </w:r>
      <w:r w:rsidR="008E3B30" w:rsidRPr="00E847A4">
        <w:rPr>
          <w:rFonts w:eastAsia="Times New Roman" w:cs="Times New Roman"/>
          <w:color w:val="000000"/>
        </w:rPr>
        <w:t xml:space="preserve"> носител</w:t>
      </w:r>
      <w:r w:rsidR="00925086" w:rsidRPr="00E847A4">
        <w:rPr>
          <w:rFonts w:eastAsia="Times New Roman" w:cs="Times New Roman"/>
          <w:color w:val="000000"/>
        </w:rPr>
        <w:t>е</w:t>
      </w:r>
      <w:r w:rsidRPr="00E847A4">
        <w:rPr>
          <w:rFonts w:eastAsia="Times New Roman" w:cs="Times New Roman"/>
          <w:color w:val="000000"/>
        </w:rPr>
        <w:t>,  и  иметь следующий вид:</w:t>
      </w:r>
    </w:p>
    <w:p w:rsidR="00A92DC8" w:rsidRPr="00E847A4" w:rsidRDefault="00A92DC8" w:rsidP="0087328C">
      <w:pPr>
        <w:ind w:firstLine="567"/>
        <w:jc w:val="both"/>
        <w:rPr>
          <w:rFonts w:cs="Times New Roman"/>
          <w:color w:val="000000"/>
        </w:rPr>
      </w:pPr>
      <w:r w:rsidRPr="00E847A4">
        <w:rPr>
          <w:rFonts w:cs="Times New Roman"/>
          <w:color w:val="000000"/>
        </w:rPr>
        <w:t xml:space="preserve">- титульный лист (Приложение </w:t>
      </w:r>
      <w:r w:rsidR="00D2537B" w:rsidRPr="00E847A4">
        <w:rPr>
          <w:rFonts w:cs="Times New Roman"/>
          <w:color w:val="000000"/>
        </w:rPr>
        <w:t>9</w:t>
      </w:r>
      <w:r w:rsidRPr="00E847A4">
        <w:rPr>
          <w:rFonts w:cs="Times New Roman"/>
          <w:color w:val="000000"/>
        </w:rPr>
        <w:t>);</w:t>
      </w:r>
    </w:p>
    <w:p w:rsidR="00A92DC8" w:rsidRPr="00E847A4" w:rsidRDefault="00A92DC8" w:rsidP="0087328C">
      <w:pPr>
        <w:autoSpaceDE w:val="0"/>
        <w:ind w:firstLine="567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- цели и задачи практики;</w:t>
      </w:r>
    </w:p>
    <w:p w:rsidR="00A92DC8" w:rsidRDefault="00A92DC8" w:rsidP="0087328C">
      <w:pPr>
        <w:ind w:firstLine="567"/>
        <w:jc w:val="both"/>
        <w:rPr>
          <w:rFonts w:cs="Times New Roman"/>
        </w:rPr>
      </w:pPr>
      <w:r w:rsidRPr="00E847A4">
        <w:rPr>
          <w:rFonts w:cs="Times New Roman"/>
        </w:rPr>
        <w:t>- характеристика предприятия с иллюстрациями (структура, направления деятельности и т.п.);</w:t>
      </w:r>
    </w:p>
    <w:p w:rsidR="00966305" w:rsidRPr="00E847A4" w:rsidRDefault="00966305" w:rsidP="0087328C">
      <w:pPr>
        <w:ind w:firstLine="567"/>
        <w:jc w:val="both"/>
        <w:rPr>
          <w:rFonts w:cs="Times New Roman"/>
        </w:rPr>
      </w:pPr>
    </w:p>
    <w:p w:rsidR="00A92DC8" w:rsidRPr="00E847A4" w:rsidRDefault="00A92DC8" w:rsidP="0087328C">
      <w:pPr>
        <w:ind w:firstLine="567"/>
        <w:jc w:val="both"/>
        <w:rPr>
          <w:rFonts w:cs="Times New Roman"/>
        </w:rPr>
      </w:pPr>
      <w:r w:rsidRPr="00E847A4">
        <w:rPr>
          <w:rFonts w:cs="Times New Roman"/>
        </w:rPr>
        <w:t>- рабочее место и должностные обязанности на предприятии во время прохождения практики;</w:t>
      </w:r>
    </w:p>
    <w:p w:rsidR="00A92DC8" w:rsidRPr="00E847A4" w:rsidRDefault="00A92DC8" w:rsidP="0087328C">
      <w:pPr>
        <w:ind w:firstLine="567"/>
        <w:jc w:val="both"/>
        <w:rPr>
          <w:rFonts w:cs="Times New Roman"/>
        </w:rPr>
      </w:pPr>
      <w:r w:rsidRPr="00E847A4">
        <w:rPr>
          <w:rFonts w:cs="Times New Roman"/>
        </w:rPr>
        <w:t>- характеристика приобретенных умений и навыков;</w:t>
      </w:r>
    </w:p>
    <w:p w:rsidR="001129BA" w:rsidRDefault="00A92DC8" w:rsidP="0087328C">
      <w:pPr>
        <w:ind w:firstLine="567"/>
        <w:jc w:val="both"/>
        <w:rPr>
          <w:rFonts w:cs="Times New Roman"/>
        </w:rPr>
      </w:pPr>
      <w:r w:rsidRPr="00E847A4">
        <w:rPr>
          <w:rFonts w:cs="Times New Roman"/>
        </w:rPr>
        <w:t>- выводы;</w:t>
      </w:r>
      <w:r w:rsidR="00E02F40" w:rsidRPr="00E847A4">
        <w:rPr>
          <w:rFonts w:cs="Times New Roman"/>
        </w:rPr>
        <w:t xml:space="preserve"> - фотографи</w:t>
      </w:r>
      <w:r w:rsidR="008E3B30" w:rsidRPr="00E847A4">
        <w:rPr>
          <w:rFonts w:cs="Times New Roman"/>
        </w:rPr>
        <w:t>и</w:t>
      </w:r>
    </w:p>
    <w:p w:rsidR="00E847A4" w:rsidRDefault="00E847A4" w:rsidP="00E02F40">
      <w:pPr>
        <w:spacing w:line="360" w:lineRule="auto"/>
        <w:ind w:firstLine="567"/>
        <w:jc w:val="both"/>
        <w:rPr>
          <w:rFonts w:cs="Times New Roman"/>
        </w:rPr>
      </w:pPr>
    </w:p>
    <w:p w:rsidR="00E847A4" w:rsidRDefault="00E847A4" w:rsidP="00565B66">
      <w:pPr>
        <w:spacing w:line="360" w:lineRule="auto"/>
        <w:jc w:val="both"/>
        <w:rPr>
          <w:rFonts w:cs="Times New Roman"/>
        </w:rPr>
      </w:pPr>
    </w:p>
    <w:p w:rsidR="00A26AA8" w:rsidRDefault="00A26AA8" w:rsidP="00F3567C">
      <w:pPr>
        <w:rPr>
          <w:rFonts w:cs="Times New Roman"/>
          <w:sz w:val="28"/>
          <w:szCs w:val="28"/>
        </w:rPr>
      </w:pPr>
    </w:p>
    <w:p w:rsidR="00A92DC8" w:rsidRPr="001705AB" w:rsidRDefault="00A92DC8" w:rsidP="008F7B7C">
      <w:pPr>
        <w:jc w:val="right"/>
        <w:rPr>
          <w:rFonts w:cs="Times New Roman"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>ПРИЛОЖЕНИЕ 1</w:t>
      </w:r>
    </w:p>
    <w:p w:rsidR="00877194" w:rsidRPr="001705AB" w:rsidRDefault="00A92DC8" w:rsidP="00F3567C">
      <w:pPr>
        <w:ind w:firstLine="567"/>
        <w:jc w:val="right"/>
        <w:rPr>
          <w:rFonts w:eastAsia="Times New Roman" w:cs="Times New Roman"/>
          <w:bCs/>
          <w:color w:val="000000"/>
          <w:sz w:val="28"/>
          <w:szCs w:val="28"/>
        </w:rPr>
      </w:pPr>
      <w:r w:rsidRPr="001705AB">
        <w:rPr>
          <w:rFonts w:eastAsia="Times New Roman" w:cs="Times New Roman"/>
          <w:bCs/>
          <w:color w:val="000000"/>
          <w:sz w:val="28"/>
          <w:szCs w:val="28"/>
        </w:rPr>
        <w:t xml:space="preserve">Образец титульного листа отчета о прохождении практики </w:t>
      </w:r>
    </w:p>
    <w:p w:rsidR="00A92DC8" w:rsidRPr="001705AB" w:rsidRDefault="00A92DC8" w:rsidP="00F3567C">
      <w:pPr>
        <w:ind w:firstLine="567"/>
        <w:jc w:val="center"/>
        <w:rPr>
          <w:rFonts w:eastAsia="Times New Roman" w:cs="Times New Roman"/>
          <w:sz w:val="28"/>
          <w:szCs w:val="28"/>
        </w:rPr>
      </w:pPr>
    </w:p>
    <w:p w:rsidR="00D30B71" w:rsidRPr="001705AB" w:rsidRDefault="00D30B71" w:rsidP="00F3567C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 xml:space="preserve">МИНОБРНАУКИ РОССИИ </w:t>
      </w:r>
    </w:p>
    <w:p w:rsidR="00D30B71" w:rsidRPr="001705AB" w:rsidRDefault="00D30B71" w:rsidP="00F3567C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:rsidR="00D30B71" w:rsidRPr="001705AB" w:rsidRDefault="00D30B71" w:rsidP="00F3567C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 xml:space="preserve">высшего  образования </w:t>
      </w:r>
    </w:p>
    <w:p w:rsidR="00D30B71" w:rsidRPr="001705AB" w:rsidRDefault="00D30B71" w:rsidP="00F3567C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 xml:space="preserve">«Гжельский государственный университет» </w:t>
      </w:r>
    </w:p>
    <w:p w:rsidR="00D30B71" w:rsidRPr="001705AB" w:rsidRDefault="00D30B71" w:rsidP="00F3567C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>(ГГУ)</w:t>
      </w:r>
    </w:p>
    <w:p w:rsidR="00A92DC8" w:rsidRDefault="00D30B71" w:rsidP="00F3567C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 xml:space="preserve">Колледж </w:t>
      </w:r>
      <w:r w:rsidR="00372859">
        <w:rPr>
          <w:rFonts w:eastAsia="Times New Roman" w:cs="Times New Roman"/>
          <w:b/>
          <w:bCs/>
          <w:sz w:val="28"/>
          <w:szCs w:val="28"/>
        </w:rPr>
        <w:t>г</w:t>
      </w:r>
      <w:r w:rsidRPr="001705AB">
        <w:rPr>
          <w:rFonts w:eastAsia="Times New Roman" w:cs="Times New Roman"/>
          <w:b/>
          <w:bCs/>
          <w:sz w:val="28"/>
          <w:szCs w:val="28"/>
        </w:rPr>
        <w:t>жельского государственного университета</w:t>
      </w:r>
    </w:p>
    <w:p w:rsidR="00372859" w:rsidRPr="001705AB" w:rsidRDefault="00372859" w:rsidP="00F3567C">
      <w:pPr>
        <w:jc w:val="center"/>
        <w:rPr>
          <w:rFonts w:eastAsia="Times New Roman" w:cs="Times New Roman"/>
          <w:sz w:val="28"/>
          <w:szCs w:val="28"/>
        </w:rPr>
      </w:pPr>
    </w:p>
    <w:p w:rsidR="00372859" w:rsidRPr="001705AB" w:rsidRDefault="00372859" w:rsidP="00372859">
      <w:pPr>
        <w:shd w:val="clear" w:color="auto" w:fill="FFFFFF"/>
        <w:ind w:firstLine="708"/>
        <w:jc w:val="center"/>
        <w:rPr>
          <w:rFonts w:cs="Times New Roman"/>
          <w:sz w:val="28"/>
          <w:szCs w:val="28"/>
        </w:rPr>
      </w:pPr>
      <w:r w:rsidRPr="001705AB">
        <w:rPr>
          <w:rFonts w:cs="Times New Roman"/>
          <w:sz w:val="28"/>
          <w:szCs w:val="28"/>
        </w:rPr>
        <w:t>51.02.01 Народное художественное творчество (по видам)</w:t>
      </w:r>
    </w:p>
    <w:p w:rsidR="00A92DC8" w:rsidRPr="001705AB" w:rsidRDefault="00A92DC8" w:rsidP="00A26AA8">
      <w:pPr>
        <w:jc w:val="center"/>
        <w:rPr>
          <w:rFonts w:cs="Times New Roman"/>
          <w:sz w:val="28"/>
          <w:szCs w:val="28"/>
        </w:rPr>
      </w:pP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A92DC8" w:rsidRPr="001705AB" w:rsidRDefault="00A92DC8" w:rsidP="00F3567C">
      <w:pPr>
        <w:ind w:firstLine="567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1705AB">
        <w:rPr>
          <w:rFonts w:eastAsia="Times New Roman" w:cs="Times New Roman"/>
          <w:b/>
          <w:bCs/>
          <w:color w:val="000000"/>
          <w:sz w:val="28"/>
          <w:szCs w:val="28"/>
        </w:rPr>
        <w:t>О Т Ч Е Т</w:t>
      </w:r>
    </w:p>
    <w:p w:rsidR="00372859" w:rsidRPr="00372859" w:rsidRDefault="00A92DC8" w:rsidP="00372859">
      <w:pPr>
        <w:widowControl/>
        <w:shd w:val="clear" w:color="auto" w:fill="FFFFFF"/>
        <w:suppressAutoHyphens w:val="0"/>
        <w:jc w:val="center"/>
        <w:rPr>
          <w:rFonts w:cs="Times New Roman"/>
          <w:b/>
          <w:sz w:val="28"/>
          <w:szCs w:val="28"/>
        </w:rPr>
      </w:pPr>
      <w:r w:rsidRPr="001705AB">
        <w:rPr>
          <w:rFonts w:cs="Times New Roman"/>
          <w:b/>
          <w:sz w:val="28"/>
          <w:szCs w:val="28"/>
        </w:rPr>
        <w:t xml:space="preserve">о прохождении </w:t>
      </w:r>
      <w:r w:rsidR="00372859" w:rsidRPr="00372859">
        <w:rPr>
          <w:rFonts w:cs="Times New Roman"/>
          <w:b/>
          <w:sz w:val="28"/>
          <w:szCs w:val="28"/>
        </w:rPr>
        <w:t>производственной</w:t>
      </w:r>
    </w:p>
    <w:p w:rsidR="00A92DC8" w:rsidRPr="00F356DD" w:rsidRDefault="00372859" w:rsidP="00F356DD">
      <w:pPr>
        <w:autoSpaceDE w:val="0"/>
        <w:spacing w:line="360" w:lineRule="auto"/>
        <w:ind w:firstLine="567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372859">
        <w:rPr>
          <w:rFonts w:cs="Times New Roman"/>
          <w:b/>
          <w:sz w:val="28"/>
          <w:szCs w:val="28"/>
        </w:rPr>
        <w:t>практики (преддипломной)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A92DC8" w:rsidRPr="001705AB" w:rsidRDefault="00A92DC8" w:rsidP="00F3567C">
      <w:pPr>
        <w:ind w:firstLine="567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1705AB">
        <w:rPr>
          <w:rFonts w:eastAsia="Times New Roman" w:cs="Times New Roman"/>
          <w:b/>
          <w:bCs/>
          <w:color w:val="000000"/>
          <w:sz w:val="28"/>
          <w:szCs w:val="28"/>
        </w:rPr>
        <w:t xml:space="preserve">Место прохождения практики </w:t>
      </w:r>
    </w:p>
    <w:p w:rsidR="00A92DC8" w:rsidRPr="001705AB" w:rsidRDefault="00A92DC8" w:rsidP="00F3567C">
      <w:pPr>
        <w:ind w:firstLine="567"/>
        <w:jc w:val="center"/>
        <w:rPr>
          <w:rFonts w:eastAsia="Times New Roman" w:cs="Times New Roman"/>
          <w:sz w:val="28"/>
          <w:szCs w:val="28"/>
        </w:rPr>
      </w:pPr>
    </w:p>
    <w:p w:rsidR="00A92DC8" w:rsidRPr="001705AB" w:rsidRDefault="00A92DC8" w:rsidP="00F3567C">
      <w:pPr>
        <w:ind w:firstLine="567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1705AB">
        <w:rPr>
          <w:rFonts w:eastAsia="Times New Roman" w:cs="Times New Roman"/>
          <w:b/>
          <w:bCs/>
          <w:color w:val="000000"/>
          <w:sz w:val="28"/>
          <w:szCs w:val="28"/>
        </w:rPr>
        <w:t>___________________________________________________________</w:t>
      </w:r>
    </w:p>
    <w:p w:rsidR="00A92DC8" w:rsidRPr="002377BD" w:rsidRDefault="00A92DC8" w:rsidP="002377BD">
      <w:pPr>
        <w:ind w:firstLine="567"/>
        <w:jc w:val="center"/>
        <w:rPr>
          <w:rFonts w:eastAsia="Times New Roman" w:cs="Times New Roman"/>
          <w:iCs/>
          <w:color w:val="000000"/>
          <w:sz w:val="28"/>
          <w:szCs w:val="28"/>
        </w:rPr>
      </w:pPr>
      <w:r w:rsidRPr="001705AB">
        <w:rPr>
          <w:rFonts w:eastAsia="Times New Roman" w:cs="Times New Roman"/>
          <w:iCs/>
          <w:color w:val="000000"/>
          <w:sz w:val="28"/>
          <w:szCs w:val="28"/>
        </w:rPr>
        <w:t>(название организации, адрес)</w:t>
      </w:r>
    </w:p>
    <w:p w:rsidR="008B3CF1" w:rsidRPr="001705AB" w:rsidRDefault="008B3CF1" w:rsidP="008B3CF1">
      <w:pPr>
        <w:rPr>
          <w:rFonts w:cs="Times New Roman"/>
          <w:sz w:val="28"/>
          <w:szCs w:val="28"/>
        </w:rPr>
      </w:pPr>
    </w:p>
    <w:p w:rsidR="00A92DC8" w:rsidRPr="001705AB" w:rsidRDefault="00A92DC8" w:rsidP="008B3CF1">
      <w:pPr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1705AB">
        <w:rPr>
          <w:rFonts w:eastAsia="Times New Roman" w:cs="Times New Roman"/>
          <w:bCs/>
          <w:color w:val="000000"/>
          <w:sz w:val="28"/>
          <w:szCs w:val="28"/>
        </w:rPr>
        <w:t xml:space="preserve">Студент </w:t>
      </w:r>
      <w:r w:rsidR="00F356DD">
        <w:rPr>
          <w:rFonts w:eastAsia="Times New Roman" w:cs="Times New Roman"/>
          <w:bCs/>
          <w:color w:val="000000"/>
          <w:sz w:val="28"/>
          <w:szCs w:val="28"/>
        </w:rPr>
        <w:t>(ка)</w:t>
      </w:r>
      <w:r w:rsidRPr="001705AB">
        <w:rPr>
          <w:rFonts w:eastAsia="Times New Roman" w:cs="Times New Roman"/>
          <w:bCs/>
          <w:color w:val="000000"/>
          <w:sz w:val="28"/>
          <w:szCs w:val="28"/>
        </w:rPr>
        <w:t>…. гр</w:t>
      </w:r>
      <w:r w:rsidR="008A7CCA" w:rsidRPr="001705AB">
        <w:rPr>
          <w:rFonts w:eastAsia="Times New Roman" w:cs="Times New Roman"/>
          <w:bCs/>
          <w:color w:val="000000"/>
          <w:sz w:val="28"/>
          <w:szCs w:val="28"/>
        </w:rPr>
        <w:t>уппы</w:t>
      </w:r>
      <w:r w:rsidRPr="001705AB">
        <w:rPr>
          <w:rFonts w:eastAsia="Times New Roman" w:cs="Times New Roman"/>
          <w:b/>
          <w:bCs/>
          <w:color w:val="000000"/>
          <w:sz w:val="28"/>
          <w:szCs w:val="28"/>
        </w:rPr>
        <w:t>________</w:t>
      </w:r>
      <w:r w:rsidR="00F356DD">
        <w:rPr>
          <w:rFonts w:eastAsia="Times New Roman" w:cs="Times New Roman"/>
          <w:b/>
          <w:bCs/>
          <w:color w:val="000000"/>
          <w:sz w:val="28"/>
          <w:szCs w:val="28"/>
        </w:rPr>
        <w:t>____________</w:t>
      </w:r>
      <w:r w:rsidRPr="001705AB">
        <w:rPr>
          <w:rFonts w:eastAsia="Times New Roman" w:cs="Times New Roman"/>
          <w:bCs/>
          <w:color w:val="000000"/>
          <w:sz w:val="28"/>
          <w:szCs w:val="28"/>
        </w:rPr>
        <w:t>ФИО</w:t>
      </w:r>
    </w:p>
    <w:p w:rsidR="00A92DC8" w:rsidRPr="001705AB" w:rsidRDefault="00A92DC8" w:rsidP="00F3567C">
      <w:pPr>
        <w:rPr>
          <w:rFonts w:cs="Times New Roman"/>
          <w:color w:val="000000"/>
          <w:sz w:val="28"/>
          <w:szCs w:val="28"/>
        </w:rPr>
      </w:pPr>
      <w:r w:rsidRPr="001705AB">
        <w:rPr>
          <w:rFonts w:cs="Times New Roman"/>
          <w:color w:val="000000"/>
          <w:sz w:val="28"/>
          <w:szCs w:val="28"/>
        </w:rPr>
        <w:t>подпись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A92DC8" w:rsidRPr="00F356DD" w:rsidRDefault="00A92DC8" w:rsidP="00F3567C">
      <w:pPr>
        <w:rPr>
          <w:rFonts w:cs="Times New Roman"/>
          <w:bCs/>
          <w:color w:val="000000"/>
          <w:sz w:val="28"/>
          <w:szCs w:val="28"/>
        </w:rPr>
      </w:pPr>
      <w:r w:rsidRPr="00F356DD">
        <w:rPr>
          <w:rFonts w:cs="Times New Roman"/>
          <w:bCs/>
          <w:color w:val="000000"/>
          <w:sz w:val="28"/>
          <w:szCs w:val="28"/>
        </w:rPr>
        <w:t>Руковод</w:t>
      </w:r>
      <w:r w:rsidR="008A7CCA" w:rsidRPr="00F356DD">
        <w:rPr>
          <w:rFonts w:cs="Times New Roman"/>
          <w:bCs/>
          <w:color w:val="000000"/>
          <w:sz w:val="28"/>
          <w:szCs w:val="28"/>
        </w:rPr>
        <w:t xml:space="preserve">итель  </w:t>
      </w:r>
      <w:r w:rsidR="008B3CF1" w:rsidRPr="00F356DD">
        <w:rPr>
          <w:rFonts w:cs="Times New Roman"/>
          <w:bCs/>
          <w:color w:val="000000"/>
          <w:sz w:val="28"/>
          <w:szCs w:val="28"/>
        </w:rPr>
        <w:t>от колледжа</w:t>
      </w:r>
      <w:r w:rsidRPr="00F356DD">
        <w:rPr>
          <w:rFonts w:cs="Times New Roman"/>
          <w:bCs/>
          <w:color w:val="000000"/>
          <w:sz w:val="28"/>
          <w:szCs w:val="28"/>
        </w:rPr>
        <w:t xml:space="preserve"> ________</w:t>
      </w:r>
      <w:r w:rsidR="008A7CCA" w:rsidRPr="00F356DD">
        <w:rPr>
          <w:rFonts w:cs="Times New Roman"/>
          <w:bCs/>
          <w:color w:val="000000"/>
          <w:sz w:val="28"/>
          <w:szCs w:val="28"/>
        </w:rPr>
        <w:t xml:space="preserve">_ </w:t>
      </w:r>
      <w:r w:rsidR="00F356DD" w:rsidRPr="00F356DD">
        <w:rPr>
          <w:rFonts w:cs="Times New Roman"/>
          <w:bCs/>
          <w:color w:val="000000"/>
          <w:sz w:val="28"/>
          <w:szCs w:val="28"/>
        </w:rPr>
        <w:t>_____</w:t>
      </w:r>
      <w:r w:rsidR="00F356DD">
        <w:rPr>
          <w:rFonts w:cs="Times New Roman"/>
          <w:bCs/>
          <w:color w:val="000000"/>
          <w:sz w:val="28"/>
          <w:szCs w:val="28"/>
        </w:rPr>
        <w:t>__</w:t>
      </w:r>
      <w:r w:rsidRPr="00F356DD">
        <w:rPr>
          <w:rFonts w:cs="Times New Roman"/>
          <w:bCs/>
          <w:color w:val="000000"/>
          <w:sz w:val="28"/>
          <w:szCs w:val="28"/>
        </w:rPr>
        <w:t>ФИО</w:t>
      </w:r>
    </w:p>
    <w:p w:rsidR="00A92DC8" w:rsidRPr="00F356DD" w:rsidRDefault="00F356DD" w:rsidP="00F3567C">
      <w:pPr>
        <w:rPr>
          <w:rFonts w:cs="Times New Roman"/>
          <w:iCs/>
          <w:color w:val="000000"/>
          <w:sz w:val="28"/>
          <w:szCs w:val="28"/>
        </w:rPr>
      </w:pPr>
      <w:r w:rsidRPr="00F356DD">
        <w:rPr>
          <w:rFonts w:cs="Times New Roman"/>
          <w:color w:val="000000"/>
          <w:sz w:val="28"/>
          <w:szCs w:val="28"/>
        </w:rPr>
        <w:t xml:space="preserve">                                                         п</w:t>
      </w:r>
      <w:r w:rsidR="00A92DC8" w:rsidRPr="00F356DD">
        <w:rPr>
          <w:rFonts w:cs="Times New Roman"/>
          <w:iCs/>
          <w:color w:val="000000"/>
          <w:sz w:val="28"/>
          <w:szCs w:val="28"/>
        </w:rPr>
        <w:t>одпись</w:t>
      </w:r>
    </w:p>
    <w:p w:rsidR="008B3CF1" w:rsidRPr="00F356DD" w:rsidRDefault="008B3CF1" w:rsidP="00F3567C">
      <w:pPr>
        <w:rPr>
          <w:rFonts w:cs="Times New Roman"/>
          <w:iCs/>
          <w:color w:val="000000"/>
          <w:sz w:val="28"/>
          <w:szCs w:val="28"/>
        </w:rPr>
      </w:pPr>
    </w:p>
    <w:p w:rsidR="008B3CF1" w:rsidRPr="001705AB" w:rsidRDefault="008B3CF1" w:rsidP="008B3CF1">
      <w:pPr>
        <w:rPr>
          <w:rFonts w:cs="Times New Roman"/>
          <w:bCs/>
          <w:color w:val="000000"/>
          <w:sz w:val="28"/>
          <w:szCs w:val="28"/>
        </w:rPr>
      </w:pPr>
      <w:r w:rsidRPr="00F356DD">
        <w:rPr>
          <w:rFonts w:cs="Times New Roman"/>
          <w:bCs/>
          <w:color w:val="000000"/>
          <w:sz w:val="28"/>
          <w:szCs w:val="28"/>
        </w:rPr>
        <w:t>Руковод</w:t>
      </w:r>
      <w:r w:rsidR="00F356DD" w:rsidRPr="00F356DD">
        <w:rPr>
          <w:rFonts w:cs="Times New Roman"/>
          <w:bCs/>
          <w:color w:val="000000"/>
          <w:sz w:val="28"/>
          <w:szCs w:val="28"/>
        </w:rPr>
        <w:t>итель  от колледжа</w:t>
      </w:r>
      <w:r w:rsidRPr="001705AB">
        <w:rPr>
          <w:rFonts w:cs="Times New Roman"/>
          <w:b/>
          <w:bCs/>
          <w:color w:val="000000"/>
          <w:sz w:val="28"/>
          <w:szCs w:val="28"/>
        </w:rPr>
        <w:t>_________</w:t>
      </w:r>
      <w:r w:rsidR="00F356DD">
        <w:rPr>
          <w:rFonts w:cs="Times New Roman"/>
          <w:b/>
          <w:bCs/>
          <w:color w:val="000000"/>
          <w:sz w:val="28"/>
          <w:szCs w:val="28"/>
        </w:rPr>
        <w:t>______</w:t>
      </w:r>
      <w:r w:rsidRPr="001705AB">
        <w:rPr>
          <w:rFonts w:cs="Times New Roman"/>
          <w:bCs/>
          <w:color w:val="000000"/>
          <w:sz w:val="28"/>
          <w:szCs w:val="28"/>
        </w:rPr>
        <w:t>ФИО</w:t>
      </w:r>
    </w:p>
    <w:p w:rsidR="008B3CF1" w:rsidRPr="001705AB" w:rsidRDefault="00F356DD" w:rsidP="00F356DD">
      <w:pPr>
        <w:jc w:val="center"/>
        <w:rPr>
          <w:rFonts w:cs="Times New Roman"/>
          <w:iCs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п</w:t>
      </w:r>
      <w:r w:rsidR="008B3CF1" w:rsidRPr="001705AB">
        <w:rPr>
          <w:rFonts w:cs="Times New Roman"/>
          <w:iCs/>
          <w:color w:val="000000"/>
          <w:sz w:val="28"/>
          <w:szCs w:val="28"/>
        </w:rPr>
        <w:t>одпись</w:t>
      </w:r>
    </w:p>
    <w:p w:rsidR="008B3CF1" w:rsidRPr="001705AB" w:rsidRDefault="008B3CF1" w:rsidP="008B3CF1">
      <w:pPr>
        <w:rPr>
          <w:rFonts w:cs="Times New Roman"/>
          <w:iCs/>
          <w:color w:val="000000"/>
          <w:sz w:val="28"/>
          <w:szCs w:val="28"/>
        </w:rPr>
      </w:pPr>
      <w:r w:rsidRPr="001705AB">
        <w:rPr>
          <w:rFonts w:cs="Times New Roman"/>
          <w:iCs/>
          <w:color w:val="000000"/>
          <w:sz w:val="28"/>
          <w:szCs w:val="28"/>
        </w:rPr>
        <w:t>мп</w:t>
      </w:r>
    </w:p>
    <w:p w:rsidR="008B3CF1" w:rsidRPr="001705AB" w:rsidRDefault="008B3CF1" w:rsidP="00F3567C">
      <w:pPr>
        <w:rPr>
          <w:rFonts w:cs="Times New Roman"/>
          <w:iCs/>
          <w:color w:val="000000"/>
          <w:sz w:val="28"/>
          <w:szCs w:val="28"/>
        </w:rPr>
      </w:pPr>
    </w:p>
    <w:p w:rsidR="008B3CF1" w:rsidRPr="001705AB" w:rsidRDefault="008B3CF1" w:rsidP="008B3CF1">
      <w:pPr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>Время прохождения практики: с «____» ________по «____»________20___г.</w:t>
      </w:r>
    </w:p>
    <w:p w:rsidR="008B3CF1" w:rsidRPr="001705AB" w:rsidRDefault="008B3CF1" w:rsidP="008B3CF1">
      <w:pPr>
        <w:rPr>
          <w:rFonts w:eastAsia="Times New Roman" w:cs="Times New Roman"/>
          <w:bCs/>
          <w:sz w:val="28"/>
          <w:szCs w:val="28"/>
        </w:rPr>
      </w:pPr>
    </w:p>
    <w:p w:rsidR="008B3CF1" w:rsidRPr="001705AB" w:rsidRDefault="008B3CF1" w:rsidP="008B3CF1">
      <w:pPr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>Дата защиты «_____»____________ 201___г.</w:t>
      </w:r>
    </w:p>
    <w:p w:rsidR="008B3CF1" w:rsidRPr="001705AB" w:rsidRDefault="008B3CF1" w:rsidP="008B3CF1">
      <w:pPr>
        <w:rPr>
          <w:rFonts w:eastAsia="Times New Roman" w:cs="Times New Roman"/>
          <w:bCs/>
          <w:sz w:val="28"/>
          <w:szCs w:val="28"/>
        </w:rPr>
      </w:pPr>
    </w:p>
    <w:p w:rsidR="008B3CF1" w:rsidRPr="001705AB" w:rsidRDefault="008B3CF1" w:rsidP="008B3CF1">
      <w:pPr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>Оценка______________________</w:t>
      </w:r>
    </w:p>
    <w:p w:rsidR="008B3CF1" w:rsidRDefault="008B3CF1" w:rsidP="008B3CF1">
      <w:pPr>
        <w:rPr>
          <w:rFonts w:eastAsia="Times New Roman" w:cs="Times New Roman"/>
          <w:bCs/>
          <w:sz w:val="28"/>
          <w:szCs w:val="28"/>
        </w:rPr>
      </w:pPr>
    </w:p>
    <w:p w:rsidR="00B754BE" w:rsidRPr="001705AB" w:rsidRDefault="00B754BE" w:rsidP="008B3CF1">
      <w:pPr>
        <w:rPr>
          <w:rFonts w:eastAsia="Times New Roman" w:cs="Times New Roman"/>
          <w:bCs/>
          <w:sz w:val="28"/>
          <w:szCs w:val="28"/>
        </w:rPr>
      </w:pPr>
    </w:p>
    <w:p w:rsidR="008B3CF1" w:rsidRPr="001705AB" w:rsidRDefault="008B3CF1" w:rsidP="008B3CF1">
      <w:pPr>
        <w:jc w:val="center"/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 xml:space="preserve">пос. </w:t>
      </w:r>
      <w:r w:rsidR="008E3B30" w:rsidRPr="001705AB">
        <w:rPr>
          <w:rFonts w:eastAsia="Times New Roman" w:cs="Times New Roman"/>
          <w:bCs/>
          <w:sz w:val="28"/>
          <w:szCs w:val="28"/>
        </w:rPr>
        <w:t>Электроизолятор</w:t>
      </w:r>
      <w:r w:rsidRPr="001705AB">
        <w:rPr>
          <w:rFonts w:eastAsia="Times New Roman" w:cs="Times New Roman"/>
          <w:bCs/>
          <w:sz w:val="28"/>
          <w:szCs w:val="28"/>
        </w:rPr>
        <w:t>,</w:t>
      </w:r>
    </w:p>
    <w:p w:rsidR="008F7B7C" w:rsidRPr="001705AB" w:rsidRDefault="008B3CF1" w:rsidP="00D0195E">
      <w:pPr>
        <w:jc w:val="center"/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>20</w:t>
      </w:r>
      <w:r w:rsidR="0087328C">
        <w:rPr>
          <w:rFonts w:eastAsia="Times New Roman" w:cs="Times New Roman"/>
          <w:bCs/>
          <w:sz w:val="28"/>
          <w:szCs w:val="28"/>
        </w:rPr>
        <w:t>2</w:t>
      </w:r>
      <w:r w:rsidR="0098556C">
        <w:rPr>
          <w:rFonts w:eastAsia="Times New Roman" w:cs="Times New Roman"/>
          <w:bCs/>
          <w:sz w:val="28"/>
          <w:szCs w:val="28"/>
        </w:rPr>
        <w:t>_</w:t>
      </w:r>
      <w:r w:rsidR="004F09A6">
        <w:rPr>
          <w:rFonts w:eastAsia="Times New Roman" w:cs="Times New Roman"/>
          <w:bCs/>
          <w:sz w:val="28"/>
          <w:szCs w:val="28"/>
        </w:rPr>
        <w:t xml:space="preserve"> </w:t>
      </w:r>
      <w:r w:rsidRPr="001705AB">
        <w:rPr>
          <w:rFonts w:eastAsia="Times New Roman" w:cs="Times New Roman"/>
          <w:bCs/>
          <w:sz w:val="28"/>
          <w:szCs w:val="28"/>
        </w:rPr>
        <w:t>г.</w:t>
      </w:r>
    </w:p>
    <w:p w:rsidR="00E847A4" w:rsidRDefault="00E847A4" w:rsidP="00447BE7">
      <w:pPr>
        <w:jc w:val="right"/>
        <w:rPr>
          <w:rFonts w:cs="Times New Roman"/>
          <w:sz w:val="28"/>
          <w:szCs w:val="28"/>
        </w:rPr>
      </w:pPr>
    </w:p>
    <w:p w:rsidR="002377BD" w:rsidRDefault="002377BD" w:rsidP="00447BE7">
      <w:pPr>
        <w:jc w:val="right"/>
        <w:rPr>
          <w:rFonts w:cs="Times New Roman"/>
          <w:sz w:val="28"/>
          <w:szCs w:val="28"/>
        </w:rPr>
      </w:pPr>
    </w:p>
    <w:p w:rsidR="00447BE7" w:rsidRPr="001705AB" w:rsidRDefault="00447BE7" w:rsidP="00447BE7">
      <w:pPr>
        <w:jc w:val="right"/>
        <w:rPr>
          <w:rFonts w:cs="Times New Roman"/>
          <w:sz w:val="28"/>
          <w:szCs w:val="28"/>
        </w:rPr>
      </w:pPr>
      <w:r w:rsidRPr="001705AB">
        <w:rPr>
          <w:rFonts w:cs="Times New Roman"/>
          <w:sz w:val="28"/>
          <w:szCs w:val="28"/>
        </w:rPr>
        <w:t>ПРИЛОЖЕНИЕ 2</w:t>
      </w:r>
    </w:p>
    <w:p w:rsidR="00447BE7" w:rsidRPr="001705AB" w:rsidRDefault="00447BE7" w:rsidP="00447BE7">
      <w:pPr>
        <w:ind w:firstLine="567"/>
        <w:jc w:val="right"/>
        <w:rPr>
          <w:rFonts w:eastAsia="Times New Roman" w:cs="Times New Roman"/>
          <w:bCs/>
          <w:color w:val="000000"/>
          <w:sz w:val="28"/>
          <w:szCs w:val="28"/>
        </w:rPr>
      </w:pPr>
      <w:r w:rsidRPr="001705AB">
        <w:rPr>
          <w:rFonts w:eastAsia="Times New Roman" w:cs="Times New Roman"/>
          <w:bCs/>
          <w:color w:val="000000"/>
          <w:sz w:val="28"/>
          <w:szCs w:val="28"/>
        </w:rPr>
        <w:t xml:space="preserve">Образец бланка индивидуального задания </w:t>
      </w:r>
      <w:r w:rsidR="007B1B9B" w:rsidRPr="001705AB">
        <w:rPr>
          <w:rFonts w:cs="Times New Roman"/>
          <w:sz w:val="28"/>
          <w:szCs w:val="28"/>
        </w:rPr>
        <w:t xml:space="preserve">преддипломной </w:t>
      </w:r>
      <w:r w:rsidRPr="001705AB">
        <w:rPr>
          <w:rFonts w:cs="Times New Roman"/>
          <w:sz w:val="28"/>
          <w:szCs w:val="28"/>
        </w:rPr>
        <w:t>практики</w:t>
      </w:r>
    </w:p>
    <w:p w:rsidR="00447BE7" w:rsidRPr="001705AB" w:rsidRDefault="00447BE7" w:rsidP="00447BE7">
      <w:pPr>
        <w:pStyle w:val="2"/>
        <w:spacing w:before="0" w:after="0" w:line="240" w:lineRule="auto"/>
        <w:jc w:val="center"/>
        <w:rPr>
          <w:b/>
          <w:bCs/>
          <w:sz w:val="28"/>
          <w:szCs w:val="28"/>
        </w:rPr>
      </w:pPr>
      <w:r w:rsidRPr="001705AB">
        <w:rPr>
          <w:b/>
          <w:bCs/>
          <w:sz w:val="28"/>
          <w:szCs w:val="28"/>
        </w:rPr>
        <w:t xml:space="preserve">МИНОБРНАУКИ РОССИИ </w:t>
      </w:r>
    </w:p>
    <w:p w:rsidR="00447BE7" w:rsidRPr="001705AB" w:rsidRDefault="00447BE7" w:rsidP="00447BE7">
      <w:pPr>
        <w:pStyle w:val="2"/>
        <w:spacing w:before="0" w:after="0" w:line="240" w:lineRule="auto"/>
        <w:jc w:val="center"/>
        <w:rPr>
          <w:bCs/>
          <w:sz w:val="28"/>
          <w:szCs w:val="28"/>
        </w:rPr>
      </w:pPr>
      <w:r w:rsidRPr="001705AB">
        <w:rPr>
          <w:bCs/>
          <w:sz w:val="28"/>
          <w:szCs w:val="28"/>
        </w:rPr>
        <w:t xml:space="preserve">Федеральное государственное бюджетное образовательное учреждение высшего  образования </w:t>
      </w:r>
    </w:p>
    <w:p w:rsidR="00447BE7" w:rsidRPr="001705AB" w:rsidRDefault="00447BE7" w:rsidP="00447BE7">
      <w:pPr>
        <w:pStyle w:val="2"/>
        <w:spacing w:before="0" w:after="0" w:line="240" w:lineRule="auto"/>
        <w:jc w:val="center"/>
        <w:rPr>
          <w:b/>
          <w:bCs/>
          <w:sz w:val="28"/>
          <w:szCs w:val="28"/>
        </w:rPr>
      </w:pPr>
      <w:r w:rsidRPr="001705AB">
        <w:rPr>
          <w:b/>
          <w:bCs/>
          <w:sz w:val="28"/>
          <w:szCs w:val="28"/>
        </w:rPr>
        <w:t>«Гжельский государственный университет» (ГГУ)</w:t>
      </w:r>
    </w:p>
    <w:p w:rsidR="00447BE7" w:rsidRPr="001705AB" w:rsidRDefault="00447BE7" w:rsidP="007B1B9B">
      <w:pPr>
        <w:pStyle w:val="2"/>
        <w:spacing w:before="0" w:after="0" w:line="240" w:lineRule="auto"/>
        <w:jc w:val="center"/>
        <w:rPr>
          <w:b/>
          <w:bCs/>
          <w:sz w:val="28"/>
          <w:szCs w:val="28"/>
        </w:rPr>
      </w:pPr>
      <w:r w:rsidRPr="001705AB">
        <w:rPr>
          <w:b/>
          <w:bCs/>
          <w:sz w:val="28"/>
          <w:szCs w:val="28"/>
        </w:rPr>
        <w:t>Колледж ГГУ</w:t>
      </w:r>
    </w:p>
    <w:p w:rsidR="004F09A6" w:rsidRPr="001705AB" w:rsidRDefault="004F09A6" w:rsidP="004F09A6">
      <w:pPr>
        <w:jc w:val="center"/>
        <w:rPr>
          <w:rFonts w:eastAsia="Times New Roman" w:cs="Times New Roman"/>
          <w:sz w:val="28"/>
          <w:szCs w:val="28"/>
        </w:rPr>
      </w:pPr>
    </w:p>
    <w:p w:rsidR="004F09A6" w:rsidRPr="001705AB" w:rsidRDefault="004F09A6" w:rsidP="004F09A6">
      <w:pPr>
        <w:shd w:val="clear" w:color="auto" w:fill="FFFFFF"/>
        <w:ind w:firstLine="708"/>
        <w:jc w:val="center"/>
        <w:rPr>
          <w:rFonts w:cs="Times New Roman"/>
          <w:sz w:val="28"/>
          <w:szCs w:val="28"/>
        </w:rPr>
      </w:pPr>
      <w:r w:rsidRPr="001705AB">
        <w:rPr>
          <w:rFonts w:cs="Times New Roman"/>
          <w:sz w:val="28"/>
          <w:szCs w:val="28"/>
        </w:rPr>
        <w:t>51.02.01 Народное художественное творчество (по видам)</w:t>
      </w:r>
    </w:p>
    <w:p w:rsidR="00447BE7" w:rsidRPr="001705AB" w:rsidRDefault="00447BE7" w:rsidP="00447BE7">
      <w:pPr>
        <w:pStyle w:val="2"/>
        <w:spacing w:before="0" w:after="0" w:line="240" w:lineRule="auto"/>
        <w:jc w:val="right"/>
        <w:rPr>
          <w:sz w:val="28"/>
          <w:szCs w:val="28"/>
        </w:rPr>
      </w:pPr>
    </w:p>
    <w:p w:rsidR="00F356DD" w:rsidRPr="00F356DD" w:rsidRDefault="00447BE7" w:rsidP="00F356DD">
      <w:pPr>
        <w:widowControl/>
        <w:shd w:val="clear" w:color="auto" w:fill="FFFFFF"/>
        <w:suppressAutoHyphens w:val="0"/>
        <w:jc w:val="center"/>
        <w:rPr>
          <w:rFonts w:cs="Times New Roman"/>
          <w:b/>
          <w:sz w:val="28"/>
          <w:szCs w:val="28"/>
        </w:rPr>
      </w:pPr>
      <w:r w:rsidRPr="001705AB">
        <w:rPr>
          <w:rFonts w:cs="Times New Roman"/>
          <w:b/>
          <w:bCs/>
          <w:sz w:val="28"/>
          <w:szCs w:val="28"/>
        </w:rPr>
        <w:t xml:space="preserve">Задание на </w:t>
      </w:r>
      <w:r w:rsidR="00F356DD" w:rsidRPr="00372859">
        <w:rPr>
          <w:rFonts w:cs="Times New Roman"/>
          <w:b/>
          <w:sz w:val="28"/>
          <w:szCs w:val="28"/>
        </w:rPr>
        <w:t>производственн</w:t>
      </w:r>
      <w:r w:rsidR="00F356DD">
        <w:rPr>
          <w:rFonts w:cs="Times New Roman"/>
          <w:b/>
          <w:sz w:val="28"/>
          <w:szCs w:val="28"/>
        </w:rPr>
        <w:t xml:space="preserve">ую </w:t>
      </w:r>
      <w:r w:rsidR="00F356DD" w:rsidRPr="00372859">
        <w:rPr>
          <w:rFonts w:cs="Times New Roman"/>
          <w:b/>
          <w:sz w:val="28"/>
          <w:szCs w:val="28"/>
        </w:rPr>
        <w:t>практик</w:t>
      </w:r>
      <w:r w:rsidR="00F356DD">
        <w:rPr>
          <w:rFonts w:cs="Times New Roman"/>
          <w:b/>
          <w:sz w:val="28"/>
          <w:szCs w:val="28"/>
        </w:rPr>
        <w:t>у</w:t>
      </w:r>
      <w:r w:rsidR="00F356DD" w:rsidRPr="00372859">
        <w:rPr>
          <w:rFonts w:cs="Times New Roman"/>
          <w:b/>
          <w:sz w:val="28"/>
          <w:szCs w:val="28"/>
        </w:rPr>
        <w:t xml:space="preserve"> (преддипломн</w:t>
      </w:r>
      <w:r w:rsidR="00F356DD">
        <w:rPr>
          <w:rFonts w:cs="Times New Roman"/>
          <w:b/>
          <w:sz w:val="28"/>
          <w:szCs w:val="28"/>
        </w:rPr>
        <w:t>ую</w:t>
      </w:r>
      <w:r w:rsidR="00F356DD" w:rsidRPr="00372859">
        <w:rPr>
          <w:rFonts w:cs="Times New Roman"/>
          <w:b/>
          <w:sz w:val="28"/>
          <w:szCs w:val="28"/>
        </w:rPr>
        <w:t>)</w:t>
      </w:r>
    </w:p>
    <w:p w:rsidR="00447BE7" w:rsidRPr="00B754BE" w:rsidRDefault="00447BE7" w:rsidP="00B754BE">
      <w:pPr>
        <w:pStyle w:val="2"/>
        <w:spacing w:before="0" w:after="0" w:line="240" w:lineRule="auto"/>
        <w:jc w:val="center"/>
        <w:rPr>
          <w:b/>
          <w:bCs/>
          <w:sz w:val="28"/>
          <w:szCs w:val="28"/>
        </w:rPr>
      </w:pPr>
      <w:r w:rsidRPr="001705AB">
        <w:rPr>
          <w:b/>
          <w:bCs/>
          <w:sz w:val="28"/>
          <w:szCs w:val="28"/>
        </w:rPr>
        <w:t xml:space="preserve">.  </w:t>
      </w:r>
    </w:p>
    <w:p w:rsidR="00447BE7" w:rsidRPr="001705AB" w:rsidRDefault="00447BE7" w:rsidP="00447BE7">
      <w:pPr>
        <w:pStyle w:val="2"/>
        <w:keepNext/>
        <w:spacing w:before="0" w:after="0" w:line="240" w:lineRule="auto"/>
        <w:ind w:right="142"/>
        <w:rPr>
          <w:color w:val="000000"/>
          <w:sz w:val="28"/>
          <w:szCs w:val="28"/>
          <w:u w:val="single"/>
        </w:rPr>
      </w:pPr>
      <w:r w:rsidRPr="001705AB">
        <w:rPr>
          <w:color w:val="000000"/>
          <w:sz w:val="28"/>
          <w:szCs w:val="28"/>
        </w:rPr>
        <w:t>Студенту группы</w:t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="00F356DD" w:rsidRPr="00F356DD">
        <w:rPr>
          <w:color w:val="000000"/>
          <w:sz w:val="28"/>
          <w:szCs w:val="28"/>
        </w:rPr>
        <w:t>________</w:t>
      </w:r>
    </w:p>
    <w:p w:rsidR="00447BE7" w:rsidRPr="00F356DD" w:rsidRDefault="00447BE7" w:rsidP="00F356DD">
      <w:pPr>
        <w:pStyle w:val="2"/>
        <w:keepNext/>
        <w:spacing w:before="0" w:after="0" w:line="240" w:lineRule="auto"/>
        <w:ind w:right="142"/>
        <w:jc w:val="center"/>
        <w:rPr>
          <w:color w:val="000000"/>
        </w:rPr>
      </w:pPr>
      <w:r w:rsidRPr="00F356DD">
        <w:rPr>
          <w:color w:val="000000"/>
        </w:rPr>
        <w:t>(ФИО)</w:t>
      </w:r>
    </w:p>
    <w:p w:rsidR="00447BE7" w:rsidRPr="001705AB" w:rsidRDefault="00447BE7" w:rsidP="00447BE7">
      <w:pPr>
        <w:pStyle w:val="2"/>
        <w:spacing w:before="0" w:after="0" w:line="240" w:lineRule="auto"/>
        <w:rPr>
          <w:sz w:val="28"/>
          <w:szCs w:val="28"/>
          <w:u w:val="single"/>
        </w:rPr>
      </w:pPr>
      <w:r w:rsidRPr="001705AB">
        <w:rPr>
          <w:sz w:val="28"/>
          <w:szCs w:val="28"/>
        </w:rPr>
        <w:t xml:space="preserve"> Место прохождения практики </w:t>
      </w:r>
      <w:r w:rsidRPr="001705AB">
        <w:rPr>
          <w:sz w:val="28"/>
          <w:szCs w:val="28"/>
          <w:u w:val="single"/>
        </w:rPr>
        <w:tab/>
      </w:r>
      <w:r w:rsidRPr="001705AB">
        <w:rPr>
          <w:sz w:val="28"/>
          <w:szCs w:val="28"/>
          <w:u w:val="single"/>
        </w:rPr>
        <w:tab/>
      </w:r>
      <w:r w:rsidRPr="001705AB">
        <w:rPr>
          <w:sz w:val="28"/>
          <w:szCs w:val="28"/>
          <w:u w:val="single"/>
        </w:rPr>
        <w:tab/>
      </w:r>
      <w:r w:rsidRPr="001705AB">
        <w:rPr>
          <w:sz w:val="28"/>
          <w:szCs w:val="28"/>
          <w:u w:val="single"/>
        </w:rPr>
        <w:tab/>
      </w:r>
      <w:r w:rsidRPr="001705AB">
        <w:rPr>
          <w:sz w:val="28"/>
          <w:szCs w:val="28"/>
          <w:u w:val="single"/>
        </w:rPr>
        <w:tab/>
      </w:r>
      <w:r w:rsidRPr="001705AB">
        <w:rPr>
          <w:sz w:val="28"/>
          <w:szCs w:val="28"/>
          <w:u w:val="single"/>
        </w:rPr>
        <w:tab/>
      </w:r>
      <w:r w:rsidRPr="001705AB">
        <w:rPr>
          <w:sz w:val="28"/>
          <w:szCs w:val="28"/>
          <w:u w:val="single"/>
        </w:rPr>
        <w:tab/>
      </w:r>
      <w:r w:rsidR="00F356DD" w:rsidRPr="00F356DD">
        <w:rPr>
          <w:sz w:val="28"/>
          <w:szCs w:val="28"/>
        </w:rPr>
        <w:t>___</w:t>
      </w:r>
    </w:p>
    <w:p w:rsidR="00447BE7" w:rsidRPr="00F356DD" w:rsidRDefault="00447BE7" w:rsidP="00447BE7">
      <w:pPr>
        <w:pStyle w:val="2"/>
        <w:spacing w:before="0" w:after="0" w:line="240" w:lineRule="auto"/>
        <w:jc w:val="center"/>
        <w:rPr>
          <w:position w:val="6"/>
        </w:rPr>
      </w:pPr>
      <w:r w:rsidRPr="00F356DD">
        <w:rPr>
          <w:position w:val="6"/>
        </w:rPr>
        <w:t>(наименование предприятия, юридический адрес)</w:t>
      </w:r>
    </w:p>
    <w:p w:rsidR="00447BE7" w:rsidRPr="001705AB" w:rsidRDefault="00447BE7" w:rsidP="007B1B9B">
      <w:pPr>
        <w:pStyle w:val="2"/>
        <w:spacing w:before="0" w:after="0" w:line="240" w:lineRule="auto"/>
        <w:rPr>
          <w:position w:val="6"/>
          <w:sz w:val="28"/>
          <w:szCs w:val="28"/>
        </w:rPr>
      </w:pPr>
      <w:r w:rsidRPr="001705AB">
        <w:rPr>
          <w:position w:val="6"/>
          <w:sz w:val="28"/>
          <w:szCs w:val="28"/>
        </w:rPr>
        <w:t>Содержание практики:</w:t>
      </w:r>
    </w:p>
    <w:p w:rsidR="00447BE7" w:rsidRPr="001705AB" w:rsidRDefault="00447BE7" w:rsidP="007B1B9B">
      <w:pPr>
        <w:pStyle w:val="2"/>
        <w:spacing w:before="0" w:after="0" w:line="240" w:lineRule="auto"/>
        <w:jc w:val="both"/>
        <w:rPr>
          <w:position w:val="6"/>
          <w:sz w:val="28"/>
          <w:szCs w:val="28"/>
        </w:rPr>
      </w:pPr>
      <w:r w:rsidRPr="001705AB">
        <w:rPr>
          <w:position w:val="6"/>
          <w:sz w:val="28"/>
          <w:szCs w:val="28"/>
        </w:rPr>
        <w:t>1.Изучение базы практики, структуры, нормативных документов.</w:t>
      </w:r>
    </w:p>
    <w:p w:rsidR="00447BE7" w:rsidRPr="001705AB" w:rsidRDefault="00447BE7" w:rsidP="007B1B9B">
      <w:pPr>
        <w:pStyle w:val="2"/>
        <w:spacing w:before="0" w:after="0" w:line="240" w:lineRule="auto"/>
        <w:jc w:val="both"/>
        <w:rPr>
          <w:position w:val="6"/>
          <w:sz w:val="28"/>
          <w:szCs w:val="28"/>
        </w:rPr>
      </w:pPr>
      <w:r w:rsidRPr="001705AB">
        <w:rPr>
          <w:position w:val="6"/>
          <w:sz w:val="28"/>
          <w:szCs w:val="28"/>
        </w:rPr>
        <w:t>2. Определение целей и задач практики:</w:t>
      </w:r>
    </w:p>
    <w:p w:rsidR="00447BE7" w:rsidRPr="001705AB" w:rsidRDefault="00447BE7" w:rsidP="007B1B9B">
      <w:pPr>
        <w:pStyle w:val="2"/>
        <w:spacing w:before="0" w:after="0" w:line="240" w:lineRule="auto"/>
        <w:jc w:val="both"/>
        <w:rPr>
          <w:position w:val="6"/>
          <w:sz w:val="28"/>
          <w:szCs w:val="28"/>
        </w:rPr>
      </w:pPr>
      <w:r w:rsidRPr="001705AB">
        <w:rPr>
          <w:position w:val="6"/>
          <w:sz w:val="28"/>
          <w:szCs w:val="28"/>
        </w:rPr>
        <w:t>2.1. Углубление</w:t>
      </w:r>
      <w:r w:rsidR="00460F77">
        <w:rPr>
          <w:position w:val="6"/>
          <w:sz w:val="28"/>
          <w:szCs w:val="28"/>
        </w:rPr>
        <w:t xml:space="preserve"> </w:t>
      </w:r>
      <w:r w:rsidRPr="001705AB">
        <w:rPr>
          <w:position w:val="6"/>
          <w:sz w:val="28"/>
          <w:szCs w:val="28"/>
        </w:rPr>
        <w:t>первоначального практического опыта, развитие общих и профессиональных компетенций, подготовка к выполнению ВКР</w:t>
      </w:r>
      <w:r w:rsidR="007B1B9B" w:rsidRPr="001705AB">
        <w:rPr>
          <w:position w:val="6"/>
          <w:sz w:val="28"/>
          <w:szCs w:val="28"/>
        </w:rPr>
        <w:t>.</w:t>
      </w:r>
    </w:p>
    <w:p w:rsidR="00447BE7" w:rsidRPr="001705AB" w:rsidRDefault="007B1B9B" w:rsidP="007B1B9B">
      <w:pPr>
        <w:pStyle w:val="2"/>
        <w:spacing w:before="0" w:after="0" w:line="240" w:lineRule="auto"/>
        <w:rPr>
          <w:position w:val="6"/>
          <w:sz w:val="28"/>
          <w:szCs w:val="28"/>
        </w:rPr>
      </w:pPr>
      <w:r w:rsidRPr="001705AB">
        <w:rPr>
          <w:position w:val="6"/>
          <w:sz w:val="28"/>
          <w:szCs w:val="28"/>
        </w:rPr>
        <w:t>3. Выполнение индивидуального задания:____________________________</w:t>
      </w:r>
    </w:p>
    <w:p w:rsidR="007B1B9B" w:rsidRPr="001705AB" w:rsidRDefault="007B1B9B" w:rsidP="00447BE7">
      <w:pPr>
        <w:pStyle w:val="2"/>
        <w:spacing w:before="0" w:after="0" w:line="240" w:lineRule="auto"/>
        <w:rPr>
          <w:sz w:val="28"/>
          <w:szCs w:val="28"/>
        </w:rPr>
      </w:pPr>
      <w:r w:rsidRPr="001705AB">
        <w:rPr>
          <w:sz w:val="28"/>
          <w:szCs w:val="28"/>
        </w:rPr>
        <w:t>________________________________________________________________</w:t>
      </w:r>
    </w:p>
    <w:p w:rsidR="00447BE7" w:rsidRPr="001705AB" w:rsidRDefault="007B1B9B" w:rsidP="00447BE7">
      <w:pPr>
        <w:pStyle w:val="2"/>
        <w:spacing w:before="0" w:after="0" w:line="240" w:lineRule="auto"/>
        <w:rPr>
          <w:position w:val="6"/>
          <w:sz w:val="28"/>
          <w:szCs w:val="28"/>
        </w:rPr>
      </w:pPr>
      <w:r w:rsidRPr="001705AB">
        <w:rPr>
          <w:sz w:val="28"/>
          <w:szCs w:val="28"/>
        </w:rPr>
        <w:t>4</w:t>
      </w:r>
      <w:r w:rsidR="00447BE7" w:rsidRPr="001705AB">
        <w:rPr>
          <w:sz w:val="28"/>
          <w:szCs w:val="28"/>
        </w:rPr>
        <w:t>. Подготовка отчета о</w:t>
      </w:r>
      <w:r w:rsidR="0098556C">
        <w:rPr>
          <w:sz w:val="28"/>
          <w:szCs w:val="28"/>
        </w:rPr>
        <w:t xml:space="preserve"> </w:t>
      </w:r>
      <w:r w:rsidR="00447BE7" w:rsidRPr="001705AB">
        <w:rPr>
          <w:sz w:val="28"/>
          <w:szCs w:val="28"/>
        </w:rPr>
        <w:t>практике следующего содержания:</w:t>
      </w:r>
    </w:p>
    <w:p w:rsidR="00447BE7" w:rsidRPr="001705AB" w:rsidRDefault="00447BE7" w:rsidP="00447BE7">
      <w:pPr>
        <w:pStyle w:val="2"/>
        <w:spacing w:before="0" w:after="0" w:line="240" w:lineRule="auto"/>
        <w:ind w:firstLine="709"/>
        <w:rPr>
          <w:sz w:val="28"/>
          <w:szCs w:val="28"/>
        </w:rPr>
      </w:pPr>
      <w:r w:rsidRPr="001705AB">
        <w:rPr>
          <w:sz w:val="28"/>
          <w:szCs w:val="28"/>
        </w:rPr>
        <w:t xml:space="preserve">Введение </w:t>
      </w:r>
    </w:p>
    <w:p w:rsidR="00447BE7" w:rsidRPr="001705AB" w:rsidRDefault="00447BE7" w:rsidP="00447BE7">
      <w:pPr>
        <w:pStyle w:val="2"/>
        <w:spacing w:before="0" w:after="0" w:line="240" w:lineRule="auto"/>
        <w:ind w:left="709"/>
        <w:rPr>
          <w:sz w:val="28"/>
          <w:szCs w:val="28"/>
        </w:rPr>
      </w:pPr>
      <w:r w:rsidRPr="001705AB">
        <w:rPr>
          <w:sz w:val="28"/>
          <w:szCs w:val="28"/>
          <w:lang w:val="en-US"/>
        </w:rPr>
        <w:t>I</w:t>
      </w:r>
      <w:r w:rsidRPr="001705AB">
        <w:rPr>
          <w:sz w:val="28"/>
          <w:szCs w:val="28"/>
        </w:rPr>
        <w:t>. Описание базы практики</w:t>
      </w:r>
    </w:p>
    <w:p w:rsidR="00447BE7" w:rsidRPr="001705AB" w:rsidRDefault="00447BE7" w:rsidP="00447BE7">
      <w:pPr>
        <w:pStyle w:val="2"/>
        <w:spacing w:before="0" w:after="0" w:line="240" w:lineRule="auto"/>
        <w:ind w:left="709" w:firstLine="284"/>
        <w:rPr>
          <w:sz w:val="28"/>
          <w:szCs w:val="28"/>
        </w:rPr>
      </w:pPr>
      <w:r w:rsidRPr="001705AB">
        <w:rPr>
          <w:sz w:val="28"/>
          <w:szCs w:val="28"/>
          <w:lang w:val="en-US"/>
        </w:rPr>
        <w:t>I</w:t>
      </w:r>
      <w:r w:rsidRPr="001705AB">
        <w:rPr>
          <w:sz w:val="28"/>
          <w:szCs w:val="28"/>
        </w:rPr>
        <w:t>.1 Характеристика базы практики</w:t>
      </w:r>
    </w:p>
    <w:p w:rsidR="00447BE7" w:rsidRPr="001705AB" w:rsidRDefault="00447BE7" w:rsidP="00447BE7">
      <w:pPr>
        <w:pStyle w:val="2"/>
        <w:spacing w:before="0" w:after="0" w:line="240" w:lineRule="auto"/>
        <w:ind w:left="709" w:firstLine="284"/>
        <w:rPr>
          <w:sz w:val="28"/>
          <w:szCs w:val="28"/>
        </w:rPr>
      </w:pPr>
      <w:r w:rsidRPr="001705AB">
        <w:rPr>
          <w:sz w:val="28"/>
          <w:szCs w:val="28"/>
          <w:lang w:val="en-US"/>
        </w:rPr>
        <w:t>I</w:t>
      </w:r>
      <w:r w:rsidRPr="001705AB">
        <w:rPr>
          <w:sz w:val="28"/>
          <w:szCs w:val="28"/>
        </w:rPr>
        <w:t>.2 Организационная структура предприятия</w:t>
      </w:r>
    </w:p>
    <w:p w:rsidR="00447BE7" w:rsidRPr="001705AB" w:rsidRDefault="00447BE7" w:rsidP="00447BE7">
      <w:pPr>
        <w:pStyle w:val="2"/>
        <w:spacing w:before="0" w:after="0" w:line="240" w:lineRule="auto"/>
        <w:ind w:left="709" w:firstLine="284"/>
        <w:rPr>
          <w:sz w:val="28"/>
          <w:szCs w:val="28"/>
        </w:rPr>
      </w:pPr>
      <w:r w:rsidRPr="001705AB">
        <w:rPr>
          <w:sz w:val="28"/>
          <w:szCs w:val="28"/>
          <w:lang w:val="en-US"/>
        </w:rPr>
        <w:t>I</w:t>
      </w:r>
      <w:r w:rsidRPr="001705AB">
        <w:rPr>
          <w:sz w:val="28"/>
          <w:szCs w:val="28"/>
        </w:rPr>
        <w:t>.3 Основные виды деятельности предприятия</w:t>
      </w:r>
    </w:p>
    <w:p w:rsidR="00447BE7" w:rsidRPr="001705AB" w:rsidRDefault="00447BE7" w:rsidP="00447BE7">
      <w:pPr>
        <w:pStyle w:val="2"/>
        <w:tabs>
          <w:tab w:val="left" w:pos="284"/>
          <w:tab w:val="left" w:pos="709"/>
        </w:tabs>
        <w:spacing w:before="0" w:after="0" w:line="240" w:lineRule="auto"/>
        <w:ind w:left="142"/>
        <w:jc w:val="both"/>
        <w:rPr>
          <w:sz w:val="28"/>
          <w:szCs w:val="28"/>
        </w:rPr>
      </w:pPr>
      <w:r w:rsidRPr="001705AB">
        <w:rPr>
          <w:sz w:val="28"/>
          <w:szCs w:val="28"/>
        </w:rPr>
        <w:tab/>
      </w:r>
      <w:r w:rsidRPr="001705AB">
        <w:rPr>
          <w:sz w:val="28"/>
          <w:szCs w:val="28"/>
        </w:rPr>
        <w:tab/>
      </w:r>
      <w:r w:rsidRPr="001705AB">
        <w:rPr>
          <w:sz w:val="28"/>
          <w:szCs w:val="28"/>
          <w:lang w:val="en-US"/>
        </w:rPr>
        <w:t>II</w:t>
      </w:r>
      <w:r w:rsidRPr="001705AB">
        <w:rPr>
          <w:sz w:val="28"/>
          <w:szCs w:val="28"/>
        </w:rPr>
        <w:t>. Описание выполняемых функций</w:t>
      </w:r>
    </w:p>
    <w:p w:rsidR="00447BE7" w:rsidRPr="001705AB" w:rsidRDefault="00447BE7" w:rsidP="00447BE7">
      <w:pPr>
        <w:pStyle w:val="2"/>
        <w:tabs>
          <w:tab w:val="left" w:pos="284"/>
          <w:tab w:val="left" w:pos="709"/>
        </w:tabs>
        <w:spacing w:before="0" w:after="0" w:line="240" w:lineRule="auto"/>
        <w:ind w:left="142"/>
        <w:jc w:val="both"/>
        <w:rPr>
          <w:sz w:val="28"/>
          <w:szCs w:val="28"/>
        </w:rPr>
      </w:pPr>
      <w:r w:rsidRPr="001705AB">
        <w:rPr>
          <w:sz w:val="28"/>
          <w:szCs w:val="28"/>
        </w:rPr>
        <w:tab/>
      </w:r>
      <w:r w:rsidRPr="001705AB">
        <w:rPr>
          <w:sz w:val="28"/>
          <w:szCs w:val="28"/>
        </w:rPr>
        <w:tab/>
      </w:r>
      <w:r w:rsidRPr="001705AB">
        <w:rPr>
          <w:sz w:val="28"/>
          <w:szCs w:val="28"/>
          <w:lang w:val="en-US"/>
        </w:rPr>
        <w:t>III</w:t>
      </w:r>
      <w:r w:rsidRPr="001705AB">
        <w:rPr>
          <w:sz w:val="28"/>
          <w:szCs w:val="28"/>
        </w:rPr>
        <w:t>.«Индивидуальное задание»</w:t>
      </w:r>
    </w:p>
    <w:p w:rsidR="00447BE7" w:rsidRPr="001705AB" w:rsidRDefault="00447BE7" w:rsidP="00447BE7">
      <w:pPr>
        <w:pStyle w:val="2"/>
        <w:tabs>
          <w:tab w:val="left" w:pos="284"/>
        </w:tabs>
        <w:spacing w:before="0" w:after="0" w:line="240" w:lineRule="auto"/>
        <w:ind w:left="142"/>
        <w:jc w:val="both"/>
        <w:rPr>
          <w:sz w:val="28"/>
          <w:szCs w:val="28"/>
        </w:rPr>
      </w:pPr>
      <w:r w:rsidRPr="001705AB">
        <w:rPr>
          <w:sz w:val="28"/>
          <w:szCs w:val="28"/>
        </w:rPr>
        <w:tab/>
      </w:r>
      <w:r w:rsidRPr="001705AB">
        <w:rPr>
          <w:sz w:val="28"/>
          <w:szCs w:val="28"/>
        </w:rPr>
        <w:tab/>
      </w:r>
      <w:r w:rsidRPr="001705AB">
        <w:rPr>
          <w:sz w:val="28"/>
          <w:szCs w:val="28"/>
          <w:lang w:val="en-US"/>
        </w:rPr>
        <w:t>IV</w:t>
      </w:r>
      <w:r w:rsidRPr="001705AB">
        <w:rPr>
          <w:sz w:val="28"/>
          <w:szCs w:val="28"/>
        </w:rPr>
        <w:t>. Заключение</w:t>
      </w:r>
    </w:p>
    <w:p w:rsidR="00447BE7" w:rsidRPr="001705AB" w:rsidRDefault="00447BE7" w:rsidP="00447BE7">
      <w:pPr>
        <w:pStyle w:val="2"/>
        <w:tabs>
          <w:tab w:val="left" w:pos="284"/>
        </w:tabs>
        <w:spacing w:before="0" w:after="0" w:line="240" w:lineRule="auto"/>
        <w:ind w:left="142"/>
        <w:jc w:val="both"/>
        <w:rPr>
          <w:sz w:val="28"/>
          <w:szCs w:val="28"/>
        </w:rPr>
      </w:pPr>
      <w:r w:rsidRPr="001705AB">
        <w:rPr>
          <w:sz w:val="28"/>
          <w:szCs w:val="28"/>
        </w:rPr>
        <w:t xml:space="preserve">        Приложения</w:t>
      </w:r>
    </w:p>
    <w:p w:rsidR="00447BE7" w:rsidRPr="001705AB" w:rsidRDefault="00447BE7" w:rsidP="00F356DD">
      <w:pPr>
        <w:pStyle w:val="2"/>
        <w:spacing w:before="0" w:after="0" w:line="240" w:lineRule="auto"/>
        <w:ind w:firstLine="709"/>
        <w:rPr>
          <w:sz w:val="28"/>
          <w:szCs w:val="28"/>
        </w:rPr>
      </w:pPr>
      <w:r w:rsidRPr="001705AB">
        <w:rPr>
          <w:sz w:val="28"/>
          <w:szCs w:val="28"/>
        </w:rPr>
        <w:t xml:space="preserve">Дневник </w:t>
      </w:r>
    </w:p>
    <w:p w:rsidR="00447BE7" w:rsidRPr="001705AB" w:rsidRDefault="00447BE7" w:rsidP="00447BE7">
      <w:pPr>
        <w:pStyle w:val="2"/>
        <w:spacing w:before="0" w:after="0" w:line="240" w:lineRule="auto"/>
        <w:rPr>
          <w:sz w:val="28"/>
          <w:szCs w:val="28"/>
        </w:rPr>
      </w:pPr>
      <w:r w:rsidRPr="001705AB">
        <w:rPr>
          <w:sz w:val="28"/>
          <w:szCs w:val="28"/>
        </w:rPr>
        <w:t xml:space="preserve">Характеристика в </w:t>
      </w:r>
      <w:r w:rsidR="007B1B9B" w:rsidRPr="001705AB">
        <w:rPr>
          <w:sz w:val="28"/>
          <w:szCs w:val="28"/>
        </w:rPr>
        <w:t>вкладывается</w:t>
      </w:r>
      <w:r w:rsidRPr="001705AB">
        <w:rPr>
          <w:sz w:val="28"/>
          <w:szCs w:val="28"/>
        </w:rPr>
        <w:t xml:space="preserve"> в отчёт</w:t>
      </w:r>
    </w:p>
    <w:p w:rsidR="007B1B9B" w:rsidRPr="001705AB" w:rsidRDefault="00447BE7" w:rsidP="007B1B9B">
      <w:pPr>
        <w:pStyle w:val="2"/>
        <w:pBdr>
          <w:bottom w:val="single" w:sz="12" w:space="2" w:color="auto"/>
        </w:pBdr>
        <w:spacing w:before="0" w:after="0" w:line="240" w:lineRule="auto"/>
        <w:jc w:val="both"/>
        <w:rPr>
          <w:sz w:val="28"/>
          <w:szCs w:val="28"/>
        </w:rPr>
      </w:pPr>
      <w:r w:rsidRPr="001705AB">
        <w:rPr>
          <w:sz w:val="28"/>
          <w:szCs w:val="28"/>
        </w:rPr>
        <w:t>Аттестационный лист вкладывается в отчёт</w:t>
      </w:r>
    </w:p>
    <w:p w:rsidR="00447BE7" w:rsidRPr="001705AB" w:rsidRDefault="00F356DD" w:rsidP="00447BE7">
      <w:pPr>
        <w:pStyle w:val="2"/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Время прохождения практики: с «____» _______ по «_____»_______20__</w:t>
      </w:r>
      <w:r w:rsidR="00447BE7" w:rsidRPr="001705AB">
        <w:rPr>
          <w:sz w:val="28"/>
          <w:szCs w:val="28"/>
        </w:rPr>
        <w:t>г.</w:t>
      </w:r>
    </w:p>
    <w:p w:rsidR="00447BE7" w:rsidRPr="001705AB" w:rsidRDefault="00447BE7" w:rsidP="00447BE7">
      <w:pPr>
        <w:pStyle w:val="2"/>
        <w:spacing w:before="0" w:after="0" w:line="240" w:lineRule="auto"/>
        <w:rPr>
          <w:sz w:val="28"/>
          <w:szCs w:val="28"/>
        </w:rPr>
      </w:pPr>
      <w:r w:rsidRPr="001705AB">
        <w:rPr>
          <w:sz w:val="28"/>
          <w:szCs w:val="28"/>
        </w:rPr>
        <w:t>Дата выдачи задания: «_______»______________20__ г.</w:t>
      </w:r>
    </w:p>
    <w:p w:rsidR="00447BE7" w:rsidRPr="001705AB" w:rsidRDefault="00447BE7" w:rsidP="00447BE7">
      <w:pPr>
        <w:pStyle w:val="2"/>
        <w:spacing w:before="0" w:after="0" w:line="240" w:lineRule="auto"/>
        <w:rPr>
          <w:sz w:val="28"/>
          <w:szCs w:val="28"/>
        </w:rPr>
      </w:pPr>
      <w:r w:rsidRPr="001705AB">
        <w:rPr>
          <w:sz w:val="28"/>
          <w:szCs w:val="28"/>
        </w:rPr>
        <w:t>Дата сдачи отчета</w:t>
      </w:r>
      <w:r w:rsidR="00F356DD">
        <w:rPr>
          <w:sz w:val="28"/>
          <w:szCs w:val="28"/>
        </w:rPr>
        <w:t>:</w:t>
      </w:r>
      <w:r w:rsidRPr="001705AB">
        <w:rPr>
          <w:sz w:val="28"/>
          <w:szCs w:val="28"/>
        </w:rPr>
        <w:t>«_______»______________20__ г.</w:t>
      </w:r>
    </w:p>
    <w:p w:rsidR="00447BE7" w:rsidRPr="001705AB" w:rsidRDefault="00447BE7" w:rsidP="00447BE7">
      <w:pPr>
        <w:rPr>
          <w:rFonts w:eastAsia="Times New Roman" w:cs="Times New Roman"/>
          <w:sz w:val="28"/>
          <w:szCs w:val="28"/>
          <w:u w:val="single"/>
        </w:rPr>
      </w:pPr>
      <w:r w:rsidRPr="001705AB">
        <w:rPr>
          <w:rFonts w:eastAsia="Times New Roman" w:cs="Times New Roman"/>
          <w:sz w:val="28"/>
          <w:szCs w:val="28"/>
        </w:rPr>
        <w:t xml:space="preserve">Руководитель практики: </w:t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="00F356DD" w:rsidRPr="00F356DD">
        <w:rPr>
          <w:rFonts w:eastAsia="Times New Roman" w:cs="Times New Roman"/>
          <w:sz w:val="28"/>
          <w:szCs w:val="28"/>
        </w:rPr>
        <w:t>___</w:t>
      </w:r>
    </w:p>
    <w:p w:rsidR="00447BE7" w:rsidRPr="001705AB" w:rsidRDefault="00447BE7" w:rsidP="00447BE7">
      <w:pPr>
        <w:ind w:firstLine="284"/>
        <w:rPr>
          <w:rFonts w:eastAsia="Times New Roman" w:cs="Times New Roman"/>
          <w:position w:val="6"/>
          <w:sz w:val="28"/>
          <w:szCs w:val="28"/>
        </w:rPr>
      </w:pPr>
      <w:r w:rsidRPr="001705AB">
        <w:rPr>
          <w:rFonts w:eastAsia="Times New Roman" w:cs="Times New Roman"/>
          <w:position w:val="6"/>
          <w:sz w:val="28"/>
          <w:szCs w:val="28"/>
        </w:rPr>
        <w:t xml:space="preserve">  (</w:t>
      </w:r>
      <w:r w:rsidRPr="00F356DD">
        <w:rPr>
          <w:rFonts w:eastAsia="Times New Roman" w:cs="Times New Roman"/>
          <w:position w:val="6"/>
        </w:rPr>
        <w:t>подпись)                                            (ФИО)</w:t>
      </w:r>
    </w:p>
    <w:p w:rsidR="00F356DD" w:rsidRDefault="00447BE7" w:rsidP="00447BE7">
      <w:pPr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 xml:space="preserve">Задание принял к исполнению </w:t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="00F356DD" w:rsidRPr="00F356DD">
        <w:rPr>
          <w:rFonts w:eastAsia="Times New Roman" w:cs="Times New Roman"/>
          <w:sz w:val="28"/>
          <w:szCs w:val="28"/>
        </w:rPr>
        <w:t>_____________</w:t>
      </w:r>
    </w:p>
    <w:p w:rsidR="00965E57" w:rsidRPr="002377BD" w:rsidRDefault="00F356DD" w:rsidP="002377BD">
      <w:pPr>
        <w:rPr>
          <w:rFonts w:eastAsia="Times New Roman" w:cs="Times New Roman"/>
          <w:u w:val="single"/>
        </w:rPr>
      </w:pPr>
      <w:r w:rsidRPr="00F356DD">
        <w:rPr>
          <w:rFonts w:cs="Times New Roman"/>
          <w:position w:val="6"/>
        </w:rPr>
        <w:t>(подпись)(ФИО, да</w:t>
      </w:r>
      <w:r w:rsidR="00E847A4">
        <w:rPr>
          <w:rFonts w:cs="Times New Roman"/>
          <w:position w:val="6"/>
        </w:rPr>
        <w:t xml:space="preserve">та)                            </w:t>
      </w:r>
    </w:p>
    <w:p w:rsidR="00A92DC8" w:rsidRPr="001705AB" w:rsidRDefault="00A92DC8" w:rsidP="00F3567C">
      <w:pPr>
        <w:jc w:val="right"/>
        <w:rPr>
          <w:rFonts w:cs="Times New Roman"/>
          <w:bCs/>
          <w:sz w:val="28"/>
          <w:szCs w:val="28"/>
        </w:rPr>
      </w:pPr>
      <w:r w:rsidRPr="001705AB">
        <w:rPr>
          <w:rFonts w:cs="Times New Roman"/>
          <w:bCs/>
          <w:sz w:val="28"/>
          <w:szCs w:val="28"/>
        </w:rPr>
        <w:t>ПРИЛОЖЕНИЕ 3</w:t>
      </w:r>
    </w:p>
    <w:p w:rsidR="00F356DD" w:rsidRPr="00F356DD" w:rsidRDefault="00A92DC8" w:rsidP="00F356DD">
      <w:pPr>
        <w:widowControl/>
        <w:shd w:val="clear" w:color="auto" w:fill="FFFFFF"/>
        <w:suppressAutoHyphens w:val="0"/>
        <w:jc w:val="center"/>
        <w:rPr>
          <w:rFonts w:cs="Times New Roman"/>
          <w:b/>
          <w:sz w:val="28"/>
          <w:szCs w:val="28"/>
        </w:rPr>
      </w:pPr>
      <w:r w:rsidRPr="001705AB">
        <w:rPr>
          <w:rFonts w:cs="Times New Roman"/>
          <w:sz w:val="28"/>
          <w:szCs w:val="28"/>
        </w:rPr>
        <w:t>Образец оформления</w:t>
      </w:r>
      <w:r w:rsidR="00F356DD">
        <w:rPr>
          <w:rFonts w:cs="Times New Roman"/>
          <w:sz w:val="28"/>
          <w:szCs w:val="28"/>
        </w:rPr>
        <w:t xml:space="preserve"> содержания отчета о прохождении </w:t>
      </w:r>
      <w:r w:rsidR="00F356DD" w:rsidRPr="00F356DD">
        <w:rPr>
          <w:rFonts w:cs="Times New Roman"/>
          <w:sz w:val="28"/>
          <w:szCs w:val="28"/>
        </w:rPr>
        <w:t>производственной практики (преддипломной)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A92DC8" w:rsidRPr="001705AB" w:rsidRDefault="00A92DC8" w:rsidP="00F3567C">
      <w:pPr>
        <w:rPr>
          <w:rFonts w:cs="Times New Roman"/>
          <w:b/>
          <w:bCs/>
          <w:sz w:val="28"/>
          <w:szCs w:val="28"/>
        </w:rPr>
      </w:pPr>
      <w:r w:rsidRPr="001705AB">
        <w:rPr>
          <w:rFonts w:cs="Times New Roman"/>
          <w:b/>
          <w:bCs/>
          <w:sz w:val="28"/>
          <w:szCs w:val="28"/>
        </w:rPr>
        <w:t>Содержание: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939"/>
        <w:gridCol w:w="807"/>
      </w:tblGrid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A92DC8" w:rsidP="00644CA9">
            <w:pPr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Введение………………………………………………………………………</w:t>
            </w:r>
          </w:p>
          <w:p w:rsidR="00644CA9" w:rsidRPr="001705AB" w:rsidRDefault="00644CA9" w:rsidP="00644CA9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644CA9" w:rsidP="00644CA9">
            <w:pPr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 xml:space="preserve">1. </w:t>
            </w:r>
            <w:r w:rsidR="00A92DC8" w:rsidRPr="001705AB">
              <w:rPr>
                <w:rFonts w:eastAsia="Times New Roman" w:cs="Times New Roman"/>
                <w:sz w:val="28"/>
                <w:szCs w:val="28"/>
              </w:rPr>
              <w:t>Характеристика основной деятельности предприятия…………………</w:t>
            </w:r>
          </w:p>
          <w:p w:rsidR="00644CA9" w:rsidRPr="001705AB" w:rsidRDefault="00644CA9" w:rsidP="00644CA9">
            <w:pPr>
              <w:ind w:left="288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A92DC8" w:rsidP="00927538">
            <w:pPr>
              <w:numPr>
                <w:ilvl w:val="1"/>
                <w:numId w:val="10"/>
              </w:numPr>
              <w:ind w:left="0" w:firstLine="0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Название</w:t>
            </w:r>
            <w:r w:rsidR="00460F77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1705AB">
              <w:rPr>
                <w:rFonts w:eastAsia="Times New Roman" w:cs="Times New Roman"/>
                <w:sz w:val="28"/>
                <w:szCs w:val="28"/>
              </w:rPr>
              <w:t>организации</w:t>
            </w:r>
            <w:r w:rsidR="00927538" w:rsidRPr="001705AB">
              <w:rPr>
                <w:rFonts w:eastAsia="Times New Roman" w:cs="Times New Roman"/>
                <w:sz w:val="28"/>
                <w:szCs w:val="28"/>
              </w:rPr>
              <w:t>.</w:t>
            </w:r>
            <w:r w:rsidR="00460F77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927538" w:rsidRPr="001705AB">
              <w:rPr>
                <w:rFonts w:cs="Times New Roman"/>
                <w:sz w:val="28"/>
                <w:szCs w:val="28"/>
              </w:rPr>
              <w:t>Юридический и фактический адрес предприятия, правоустанавливающие документы</w:t>
            </w:r>
            <w:r w:rsidR="00460F77">
              <w:rPr>
                <w:rFonts w:cs="Times New Roman"/>
                <w:sz w:val="28"/>
                <w:szCs w:val="28"/>
              </w:rPr>
              <w:t xml:space="preserve"> </w:t>
            </w:r>
            <w:r w:rsidR="00927538" w:rsidRPr="001705AB">
              <w:rPr>
                <w:rFonts w:cs="Times New Roman"/>
                <w:sz w:val="28"/>
                <w:szCs w:val="28"/>
              </w:rPr>
              <w:t>(устав, лицензии и т.д.)………………………………………………………………………..</w:t>
            </w:r>
          </w:p>
          <w:p w:rsidR="00644CA9" w:rsidRPr="001705AB" w:rsidRDefault="00644CA9" w:rsidP="00644CA9">
            <w:pPr>
              <w:tabs>
                <w:tab w:val="left" w:pos="720"/>
              </w:tabs>
              <w:ind w:left="72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927538" w:rsidP="00927538">
            <w:pPr>
              <w:numPr>
                <w:ilvl w:val="1"/>
                <w:numId w:val="13"/>
              </w:num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 xml:space="preserve">История образования и развития </w:t>
            </w:r>
            <w:r w:rsidR="00A92DC8" w:rsidRPr="001705AB">
              <w:rPr>
                <w:rFonts w:eastAsia="Times New Roman" w:cs="Times New Roman"/>
                <w:sz w:val="28"/>
                <w:szCs w:val="28"/>
              </w:rPr>
              <w:t>предприятия</w:t>
            </w:r>
            <w:r w:rsidR="00A92DC8" w:rsidRPr="001705AB">
              <w:rPr>
                <w:rFonts w:eastAsia="Times New Roman" w:cs="Times New Roman"/>
                <w:color w:val="000000"/>
                <w:sz w:val="28"/>
                <w:szCs w:val="28"/>
              </w:rPr>
              <w:t>………………………</w:t>
            </w:r>
          </w:p>
          <w:p w:rsidR="00644CA9" w:rsidRPr="001705AB" w:rsidRDefault="00644CA9" w:rsidP="00644CA9">
            <w:pPr>
              <w:tabs>
                <w:tab w:val="left" w:pos="720"/>
              </w:tabs>
              <w:ind w:left="72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927538" w:rsidP="00DD4BB1">
            <w:pPr>
              <w:numPr>
                <w:ilvl w:val="1"/>
                <w:numId w:val="3"/>
              </w:numPr>
              <w:tabs>
                <w:tab w:val="left" w:pos="720"/>
              </w:tabs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Организационная структура  предприятия………………………</w:t>
            </w:r>
          </w:p>
          <w:p w:rsidR="00644CA9" w:rsidRPr="001705AB" w:rsidRDefault="00644CA9" w:rsidP="00644CA9">
            <w:pPr>
              <w:tabs>
                <w:tab w:val="left" w:pos="720"/>
              </w:tabs>
              <w:ind w:left="72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10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A92DC8" w:rsidP="00DD4BB1">
            <w:pPr>
              <w:numPr>
                <w:ilvl w:val="1"/>
                <w:numId w:val="3"/>
              </w:numPr>
              <w:tabs>
                <w:tab w:val="left" w:pos="720"/>
              </w:tabs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Основные виды деят</w:t>
            </w:r>
            <w:r w:rsidR="00927538" w:rsidRPr="001705AB">
              <w:rPr>
                <w:rFonts w:eastAsia="Times New Roman" w:cs="Times New Roman"/>
                <w:sz w:val="28"/>
                <w:szCs w:val="28"/>
              </w:rPr>
              <w:t>ельности предприятия………………………</w:t>
            </w:r>
          </w:p>
          <w:p w:rsidR="00644CA9" w:rsidRPr="001705AB" w:rsidRDefault="00644CA9" w:rsidP="00644CA9">
            <w:pPr>
              <w:tabs>
                <w:tab w:val="left" w:pos="720"/>
              </w:tabs>
              <w:ind w:left="72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11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A92DC8" w:rsidP="00DD4BB1">
            <w:pPr>
              <w:numPr>
                <w:ilvl w:val="1"/>
                <w:numId w:val="3"/>
              </w:numPr>
              <w:tabs>
                <w:tab w:val="left" w:pos="720"/>
              </w:tabs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Описание зани</w:t>
            </w:r>
            <w:r w:rsidR="00927538" w:rsidRPr="001705AB">
              <w:rPr>
                <w:rFonts w:eastAsia="Times New Roman" w:cs="Times New Roman"/>
                <w:sz w:val="28"/>
                <w:szCs w:val="28"/>
              </w:rPr>
              <w:t>маемой должности</w:t>
            </w:r>
            <w:r w:rsidR="00927538" w:rsidRPr="001705AB">
              <w:rPr>
                <w:rFonts w:cs="Times New Roman"/>
                <w:sz w:val="28"/>
                <w:szCs w:val="28"/>
              </w:rPr>
              <w:t xml:space="preserve"> во время прохождения практики и должностные инструкции…………………………………………..</w:t>
            </w:r>
          </w:p>
          <w:p w:rsidR="00644CA9" w:rsidRPr="001705AB" w:rsidRDefault="00644CA9" w:rsidP="00644CA9">
            <w:pPr>
              <w:tabs>
                <w:tab w:val="left" w:pos="720"/>
              </w:tabs>
              <w:ind w:left="72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13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A92DC8" w:rsidP="00DD4BB1">
            <w:pPr>
              <w:numPr>
                <w:ilvl w:val="0"/>
                <w:numId w:val="3"/>
              </w:numPr>
              <w:tabs>
                <w:tab w:val="left" w:pos="450"/>
              </w:tabs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Индивидуальное задание</w:t>
            </w:r>
            <w:r w:rsidR="00927538" w:rsidRPr="001705AB">
              <w:rPr>
                <w:rFonts w:cs="Times New Roman"/>
                <w:sz w:val="28"/>
                <w:szCs w:val="28"/>
              </w:rPr>
              <w:t xml:space="preserve"> в соответствии с тематикой ПМ…………...</w:t>
            </w:r>
          </w:p>
          <w:p w:rsidR="00644CA9" w:rsidRPr="001705AB" w:rsidRDefault="00644CA9" w:rsidP="00644CA9">
            <w:pPr>
              <w:ind w:left="45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15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644CA9" w:rsidRPr="001705AB" w:rsidRDefault="00A92DC8" w:rsidP="00F3567C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color w:val="000000"/>
                <w:sz w:val="28"/>
                <w:szCs w:val="28"/>
              </w:rPr>
              <w:t>Заключение…</w:t>
            </w:r>
            <w:r w:rsidR="00927538" w:rsidRPr="001705AB">
              <w:rPr>
                <w:rFonts w:cs="Times New Roman"/>
                <w:sz w:val="28"/>
                <w:szCs w:val="28"/>
              </w:rPr>
              <w:t>(характеристика приобретенных в период практики умений и навыков)…………………………………………………………..</w:t>
            </w: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25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98556C" w:rsidRDefault="0098556C" w:rsidP="00F3567C">
            <w:pPr>
              <w:rPr>
                <w:rFonts w:eastAsia="Times New Roman"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Дневник прохождения практики</w:t>
            </w:r>
          </w:p>
          <w:p w:rsidR="00644CA9" w:rsidRPr="001705AB" w:rsidRDefault="00644CA9" w:rsidP="00F3567C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A92DC8" w:rsidP="00F3567C">
            <w:pPr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Отзыв-характеристика</w:t>
            </w:r>
          </w:p>
          <w:p w:rsidR="00644CA9" w:rsidRPr="001705AB" w:rsidRDefault="00644CA9" w:rsidP="00F3567C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A92DC8" w:rsidP="00F3567C">
            <w:pPr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Приложения</w:t>
            </w: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</w:tr>
    </w:tbl>
    <w:p w:rsidR="00334D22" w:rsidRPr="001705AB" w:rsidRDefault="00334D22" w:rsidP="00F3567C">
      <w:pPr>
        <w:rPr>
          <w:rFonts w:eastAsia="Times New Roman" w:cs="Times New Roman"/>
          <w:b/>
          <w:sz w:val="28"/>
          <w:szCs w:val="28"/>
        </w:rPr>
      </w:pPr>
    </w:p>
    <w:p w:rsidR="00E847A4" w:rsidRDefault="00E847A4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Pr="001705AB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A92DC8" w:rsidRPr="001705AB" w:rsidRDefault="00334D22" w:rsidP="00F3567C">
      <w:pPr>
        <w:jc w:val="right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>ПРИЛОЖЕНИЕ 4</w:t>
      </w:r>
    </w:p>
    <w:p w:rsidR="00334D22" w:rsidRPr="001705AB" w:rsidRDefault="00334D22" w:rsidP="00F3567C">
      <w:pPr>
        <w:jc w:val="right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>Титульный лист дневника практики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334D22" w:rsidRPr="001705AB" w:rsidRDefault="00334D22" w:rsidP="00F3567C">
      <w:pPr>
        <w:pStyle w:val="a6"/>
        <w:spacing w:before="0" w:after="0"/>
        <w:jc w:val="center"/>
        <w:rPr>
          <w:rStyle w:val="a5"/>
          <w:color w:val="000000"/>
          <w:sz w:val="28"/>
          <w:szCs w:val="28"/>
        </w:rPr>
      </w:pPr>
    </w:p>
    <w:p w:rsidR="00334D22" w:rsidRPr="001705AB" w:rsidRDefault="00334D22" w:rsidP="00F3567C">
      <w:pPr>
        <w:pStyle w:val="a6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rStyle w:val="a5"/>
          <w:color w:val="000000"/>
          <w:sz w:val="28"/>
          <w:szCs w:val="28"/>
        </w:rPr>
        <w:t>ДНЕВНИК</w:t>
      </w:r>
    </w:p>
    <w:p w:rsidR="004E6458" w:rsidRPr="004E6458" w:rsidRDefault="008E3B30" w:rsidP="004E6458">
      <w:pPr>
        <w:widowControl/>
        <w:shd w:val="clear" w:color="auto" w:fill="FFFFFF"/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</w:t>
      </w:r>
      <w:r w:rsidR="004E6458" w:rsidRPr="00372859">
        <w:rPr>
          <w:rFonts w:cs="Times New Roman"/>
          <w:b/>
          <w:sz w:val="28"/>
          <w:szCs w:val="28"/>
        </w:rPr>
        <w:t>роизводственнойпрактики (преддипломной)</w:t>
      </w:r>
    </w:p>
    <w:p w:rsidR="00334D22" w:rsidRPr="001705AB" w:rsidRDefault="00334D22" w:rsidP="00F3567C">
      <w:pPr>
        <w:pStyle w:val="a6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rStyle w:val="a5"/>
          <w:color w:val="000000"/>
          <w:sz w:val="28"/>
          <w:szCs w:val="28"/>
        </w:rPr>
        <w:t>по профилю специальности</w:t>
      </w:r>
    </w:p>
    <w:p w:rsidR="00334D22" w:rsidRPr="001705AB" w:rsidRDefault="00334D22" w:rsidP="00F3567C">
      <w:pPr>
        <w:pStyle w:val="a6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color w:val="000000"/>
          <w:sz w:val="28"/>
          <w:szCs w:val="28"/>
        </w:rPr>
        <w:t>в рамках освоения основного вида профессиональной деятельности</w:t>
      </w:r>
    </w:p>
    <w:p w:rsidR="00334D22" w:rsidRPr="001705AB" w:rsidRDefault="00334D22" w:rsidP="00F3567C">
      <w:pPr>
        <w:pStyle w:val="a6"/>
        <w:spacing w:before="0" w:after="0"/>
        <w:jc w:val="center"/>
        <w:rPr>
          <w:color w:val="000000"/>
          <w:sz w:val="28"/>
          <w:szCs w:val="28"/>
        </w:rPr>
      </w:pPr>
    </w:p>
    <w:p w:rsidR="00334D22" w:rsidRPr="001705AB" w:rsidRDefault="00334D22" w:rsidP="00F3567C">
      <w:pPr>
        <w:pStyle w:val="a6"/>
        <w:spacing w:before="0" w:after="0"/>
        <w:jc w:val="center"/>
        <w:rPr>
          <w:color w:val="000000"/>
          <w:sz w:val="28"/>
          <w:szCs w:val="28"/>
        </w:rPr>
      </w:pPr>
    </w:p>
    <w:p w:rsidR="00334D22" w:rsidRPr="001705AB" w:rsidRDefault="00334D22" w:rsidP="00F3567C">
      <w:pPr>
        <w:pStyle w:val="a6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color w:val="000000"/>
          <w:sz w:val="28"/>
          <w:szCs w:val="28"/>
        </w:rPr>
        <w:t>________________________________________________________</w:t>
      </w:r>
    </w:p>
    <w:p w:rsidR="00334D22" w:rsidRPr="001705AB" w:rsidRDefault="00334D22" w:rsidP="00F3567C">
      <w:pPr>
        <w:pStyle w:val="a6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color w:val="000000"/>
          <w:sz w:val="28"/>
          <w:szCs w:val="28"/>
        </w:rPr>
        <w:t>(ФИО студента)</w:t>
      </w:r>
    </w:p>
    <w:p w:rsidR="00334D22" w:rsidRPr="001705AB" w:rsidRDefault="00334D22" w:rsidP="00F3567C">
      <w:pPr>
        <w:pStyle w:val="a6"/>
        <w:spacing w:before="0" w:after="0"/>
        <w:jc w:val="center"/>
        <w:rPr>
          <w:color w:val="000000"/>
          <w:sz w:val="28"/>
          <w:szCs w:val="28"/>
        </w:rPr>
      </w:pPr>
    </w:p>
    <w:p w:rsidR="00334D22" w:rsidRPr="001705AB" w:rsidRDefault="00334D22" w:rsidP="00F3567C">
      <w:pPr>
        <w:pStyle w:val="a6"/>
        <w:spacing w:before="0" w:after="0"/>
        <w:jc w:val="center"/>
        <w:rPr>
          <w:color w:val="000000"/>
          <w:sz w:val="28"/>
          <w:szCs w:val="28"/>
        </w:rPr>
      </w:pPr>
    </w:p>
    <w:p w:rsidR="00644CA9" w:rsidRPr="001705AB" w:rsidRDefault="0011767B" w:rsidP="00644CA9">
      <w:pPr>
        <w:shd w:val="clear" w:color="auto" w:fill="FFFFFF"/>
        <w:ind w:firstLine="708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51.02.01 Народное художественное творчество</w:t>
      </w:r>
    </w:p>
    <w:p w:rsidR="00334D22" w:rsidRPr="001705AB" w:rsidRDefault="00334D22" w:rsidP="00F3567C">
      <w:pPr>
        <w:pStyle w:val="a6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color w:val="000000"/>
          <w:sz w:val="28"/>
          <w:szCs w:val="28"/>
        </w:rPr>
        <w:t> </w:t>
      </w:r>
    </w:p>
    <w:p w:rsidR="00334D22" w:rsidRPr="001705AB" w:rsidRDefault="00334D22" w:rsidP="00F3567C">
      <w:pPr>
        <w:pStyle w:val="a6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color w:val="000000"/>
          <w:sz w:val="28"/>
          <w:szCs w:val="28"/>
        </w:rPr>
        <w:t>________________________________________________</w:t>
      </w:r>
    </w:p>
    <w:p w:rsidR="00334D22" w:rsidRPr="001705AB" w:rsidRDefault="00334D22" w:rsidP="00F3567C">
      <w:pPr>
        <w:pStyle w:val="a6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color w:val="000000"/>
          <w:sz w:val="28"/>
          <w:szCs w:val="28"/>
        </w:rPr>
        <w:t>(курс, группа)</w:t>
      </w:r>
    </w:p>
    <w:p w:rsidR="00334D22" w:rsidRPr="001705AB" w:rsidRDefault="00334D22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E847A4" w:rsidRDefault="00E847A4" w:rsidP="004E6458">
      <w:pPr>
        <w:rPr>
          <w:rFonts w:cs="Times New Roman"/>
          <w:b/>
          <w:sz w:val="28"/>
          <w:szCs w:val="28"/>
        </w:rPr>
      </w:pPr>
    </w:p>
    <w:p w:rsidR="002377BD" w:rsidRDefault="002377BD" w:rsidP="004E6458">
      <w:pPr>
        <w:rPr>
          <w:rFonts w:cs="Times New Roman"/>
          <w:b/>
          <w:sz w:val="28"/>
          <w:szCs w:val="28"/>
        </w:rPr>
      </w:pPr>
    </w:p>
    <w:p w:rsidR="002377BD" w:rsidRDefault="002377BD" w:rsidP="004E6458">
      <w:pPr>
        <w:rPr>
          <w:rFonts w:cs="Times New Roman"/>
          <w:b/>
          <w:sz w:val="28"/>
          <w:szCs w:val="28"/>
        </w:rPr>
      </w:pPr>
    </w:p>
    <w:p w:rsidR="002377BD" w:rsidRDefault="002377BD" w:rsidP="004E6458">
      <w:pPr>
        <w:rPr>
          <w:rFonts w:cs="Times New Roman"/>
          <w:b/>
          <w:sz w:val="28"/>
          <w:szCs w:val="28"/>
        </w:rPr>
      </w:pPr>
    </w:p>
    <w:p w:rsidR="002377BD" w:rsidRDefault="002377BD" w:rsidP="004E6458">
      <w:pPr>
        <w:rPr>
          <w:rFonts w:cs="Times New Roman"/>
          <w:b/>
          <w:sz w:val="28"/>
          <w:szCs w:val="28"/>
        </w:rPr>
      </w:pPr>
    </w:p>
    <w:p w:rsidR="002377BD" w:rsidRDefault="002377BD" w:rsidP="004E6458">
      <w:pPr>
        <w:rPr>
          <w:rFonts w:cs="Times New Roman"/>
          <w:b/>
          <w:sz w:val="28"/>
          <w:szCs w:val="28"/>
        </w:rPr>
      </w:pPr>
    </w:p>
    <w:p w:rsidR="0011767B" w:rsidRDefault="0011767B" w:rsidP="004E6458">
      <w:pPr>
        <w:rPr>
          <w:rFonts w:cs="Times New Roman"/>
          <w:b/>
          <w:sz w:val="28"/>
          <w:szCs w:val="28"/>
        </w:rPr>
      </w:pPr>
    </w:p>
    <w:p w:rsidR="0011767B" w:rsidRDefault="0011767B" w:rsidP="004E6458">
      <w:pPr>
        <w:rPr>
          <w:rFonts w:cs="Times New Roman"/>
          <w:b/>
          <w:sz w:val="28"/>
          <w:szCs w:val="28"/>
        </w:rPr>
      </w:pPr>
    </w:p>
    <w:p w:rsidR="002377BD" w:rsidRDefault="002377BD" w:rsidP="004E6458">
      <w:pPr>
        <w:rPr>
          <w:rFonts w:cs="Times New Roman"/>
          <w:b/>
          <w:sz w:val="28"/>
          <w:szCs w:val="28"/>
        </w:rPr>
      </w:pPr>
    </w:p>
    <w:p w:rsidR="004E6458" w:rsidRPr="001705AB" w:rsidRDefault="004E6458" w:rsidP="004E6458">
      <w:pPr>
        <w:rPr>
          <w:rFonts w:cs="Times New Roman"/>
          <w:b/>
          <w:sz w:val="28"/>
          <w:szCs w:val="28"/>
        </w:rPr>
      </w:pPr>
    </w:p>
    <w:p w:rsidR="00A92DC8" w:rsidRPr="001705AB" w:rsidRDefault="00A92DC8" w:rsidP="00F3567C">
      <w:pPr>
        <w:jc w:val="right"/>
        <w:rPr>
          <w:rFonts w:cs="Times New Roman"/>
          <w:sz w:val="28"/>
          <w:szCs w:val="28"/>
        </w:rPr>
      </w:pPr>
      <w:r w:rsidRPr="001705AB">
        <w:rPr>
          <w:rFonts w:cs="Times New Roman"/>
          <w:sz w:val="28"/>
          <w:szCs w:val="28"/>
        </w:rPr>
        <w:t xml:space="preserve">ПРИЛОЖЕНИЕ </w:t>
      </w:r>
      <w:r w:rsidR="00334D22" w:rsidRPr="001705AB">
        <w:rPr>
          <w:rFonts w:cs="Times New Roman"/>
          <w:sz w:val="28"/>
          <w:szCs w:val="28"/>
        </w:rPr>
        <w:t>5</w:t>
      </w:r>
    </w:p>
    <w:p w:rsidR="00A92DC8" w:rsidRPr="001705AB" w:rsidRDefault="00A92DC8" w:rsidP="00F3567C">
      <w:pPr>
        <w:jc w:val="right"/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>Образец бланка дневника практики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4E6458" w:rsidRPr="004E6458" w:rsidRDefault="00A92DC8" w:rsidP="004E6458">
      <w:pPr>
        <w:widowControl/>
        <w:shd w:val="clear" w:color="auto" w:fill="FFFFFF"/>
        <w:suppressAutoHyphens w:val="0"/>
        <w:jc w:val="center"/>
        <w:rPr>
          <w:rFonts w:cs="Times New Roman"/>
          <w:b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 xml:space="preserve">Дневник прохождения </w:t>
      </w:r>
      <w:r w:rsidR="004E6458" w:rsidRPr="00372859">
        <w:rPr>
          <w:rFonts w:cs="Times New Roman"/>
          <w:b/>
          <w:sz w:val="28"/>
          <w:szCs w:val="28"/>
        </w:rPr>
        <w:t>производственной</w:t>
      </w:r>
      <w:r w:rsidR="0011767B">
        <w:rPr>
          <w:rFonts w:cs="Times New Roman"/>
          <w:b/>
          <w:sz w:val="28"/>
          <w:szCs w:val="28"/>
        </w:rPr>
        <w:t xml:space="preserve"> </w:t>
      </w:r>
      <w:r w:rsidR="004E6458" w:rsidRPr="00372859">
        <w:rPr>
          <w:rFonts w:cs="Times New Roman"/>
          <w:b/>
          <w:sz w:val="28"/>
          <w:szCs w:val="28"/>
        </w:rPr>
        <w:t>практики (преддипломной)</w:t>
      </w:r>
    </w:p>
    <w:p w:rsidR="00A92DC8" w:rsidRPr="001705AB" w:rsidRDefault="00A92DC8" w:rsidP="00F3567C">
      <w:pPr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3827"/>
        <w:gridCol w:w="1843"/>
        <w:gridCol w:w="2268"/>
      </w:tblGrid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705AB">
              <w:rPr>
                <w:rFonts w:eastAsia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705AB">
              <w:rPr>
                <w:rFonts w:eastAsia="Times New Roman" w:cs="Times New Roman"/>
                <w:b/>
                <w:bCs/>
                <w:sz w:val="28"/>
                <w:szCs w:val="28"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705AB">
              <w:rPr>
                <w:rFonts w:eastAsia="Times New Roman" w:cs="Times New Roman"/>
                <w:b/>
                <w:bCs/>
                <w:sz w:val="28"/>
                <w:szCs w:val="28"/>
              </w:rPr>
              <w:t>Примечание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705AB">
              <w:rPr>
                <w:rFonts w:eastAsia="Times New Roman" w:cs="Times New Roman"/>
                <w:b/>
                <w:bCs/>
                <w:sz w:val="28"/>
                <w:szCs w:val="28"/>
              </w:rPr>
              <w:t>Подпись руководителя</w:t>
            </w:r>
          </w:p>
          <w:p w:rsidR="00877194" w:rsidRPr="001705AB" w:rsidRDefault="00877194" w:rsidP="00F3567C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1705AB">
              <w:rPr>
                <w:rFonts w:cs="Times New Roman"/>
                <w:b/>
                <w:bCs/>
                <w:sz w:val="28"/>
                <w:szCs w:val="28"/>
              </w:rPr>
              <w:t>от предприятия</w:t>
            </w: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A92DC8" w:rsidRPr="001705AB" w:rsidRDefault="00A92DC8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A92DC8" w:rsidRPr="001705AB" w:rsidRDefault="00A92DC8" w:rsidP="00F3567C">
      <w:pPr>
        <w:jc w:val="right"/>
        <w:rPr>
          <w:rFonts w:eastAsia="Times New Roman" w:cs="Times New Roman"/>
          <w:sz w:val="28"/>
          <w:szCs w:val="28"/>
        </w:rPr>
      </w:pPr>
    </w:p>
    <w:p w:rsidR="00A92DC8" w:rsidRPr="001705AB" w:rsidRDefault="00A92DC8" w:rsidP="00F3567C">
      <w:pPr>
        <w:jc w:val="both"/>
        <w:rPr>
          <w:rFonts w:eastAsia="Times New Roman" w:cs="Times New Roman"/>
          <w:sz w:val="28"/>
          <w:szCs w:val="28"/>
          <w:u w:val="single"/>
        </w:rPr>
      </w:pP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</w:rPr>
        <w:tab/>
      </w:r>
      <w:r w:rsidR="00242322" w:rsidRPr="001705AB">
        <w:rPr>
          <w:rFonts w:eastAsia="Times New Roman" w:cs="Times New Roman"/>
          <w:sz w:val="28"/>
          <w:szCs w:val="28"/>
          <w:u w:val="single"/>
        </w:rPr>
        <w:tab/>
      </w:r>
      <w:r w:rsidR="00242322" w:rsidRPr="001705AB">
        <w:rPr>
          <w:rFonts w:eastAsia="Times New Roman" w:cs="Times New Roman"/>
          <w:sz w:val="28"/>
          <w:szCs w:val="28"/>
          <w:u w:val="single"/>
        </w:rPr>
        <w:tab/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  <w:r w:rsidRPr="001705AB">
        <w:rPr>
          <w:rFonts w:cs="Times New Roman"/>
          <w:sz w:val="28"/>
          <w:szCs w:val="28"/>
        </w:rPr>
        <w:t>должность                     подпись                              расшифровка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  <w:r w:rsidRPr="001705AB">
        <w:rPr>
          <w:rFonts w:cs="Times New Roman"/>
          <w:sz w:val="28"/>
          <w:szCs w:val="28"/>
        </w:rPr>
        <w:t xml:space="preserve">                                                                                                              М.П.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334D22" w:rsidRPr="001705AB" w:rsidRDefault="00334D22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242322" w:rsidRDefault="00242322" w:rsidP="004E6458">
      <w:pPr>
        <w:rPr>
          <w:rFonts w:eastAsia="Times New Roman" w:cs="Times New Roman"/>
          <w:b/>
          <w:bCs/>
          <w:sz w:val="28"/>
          <w:szCs w:val="28"/>
        </w:rPr>
      </w:pPr>
    </w:p>
    <w:p w:rsidR="00242322" w:rsidRDefault="00242322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2377BD" w:rsidRPr="001705AB" w:rsidRDefault="002377BD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A92DC8" w:rsidRPr="001705AB" w:rsidRDefault="00A92DC8" w:rsidP="00F3567C">
      <w:pPr>
        <w:jc w:val="right"/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 xml:space="preserve">ПРИЛОЖЕНИЕ </w:t>
      </w:r>
      <w:r w:rsidR="00334D22" w:rsidRPr="001705AB">
        <w:rPr>
          <w:rFonts w:eastAsia="Times New Roman" w:cs="Times New Roman"/>
          <w:bCs/>
          <w:sz w:val="28"/>
          <w:szCs w:val="28"/>
        </w:rPr>
        <w:t>6</w:t>
      </w:r>
    </w:p>
    <w:p w:rsidR="00A92DC8" w:rsidRPr="001705AB" w:rsidRDefault="00A92DC8" w:rsidP="00F3567C">
      <w:pPr>
        <w:jc w:val="right"/>
        <w:rPr>
          <w:rFonts w:cs="Times New Roman"/>
          <w:bCs/>
          <w:sz w:val="28"/>
          <w:szCs w:val="28"/>
        </w:rPr>
      </w:pPr>
      <w:r w:rsidRPr="001705AB">
        <w:rPr>
          <w:rFonts w:cs="Times New Roman"/>
          <w:bCs/>
          <w:sz w:val="28"/>
          <w:szCs w:val="28"/>
        </w:rPr>
        <w:t>Бланк отзыва руководителя практики от организации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A92DC8" w:rsidRPr="001705AB" w:rsidRDefault="00A92DC8" w:rsidP="00F3567C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>ОТЗЫВ-ХАРАКТЕРИСТИКА</w:t>
      </w:r>
    </w:p>
    <w:p w:rsidR="00A92DC8" w:rsidRPr="004E6458" w:rsidRDefault="00242322" w:rsidP="00F3567C">
      <w:pPr>
        <w:jc w:val="both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="004E6458" w:rsidRPr="004E6458">
        <w:rPr>
          <w:rFonts w:eastAsia="Times New Roman" w:cs="Times New Roman"/>
          <w:sz w:val="28"/>
          <w:szCs w:val="28"/>
        </w:rPr>
        <w:t>________________________________</w:t>
      </w:r>
    </w:p>
    <w:p w:rsidR="00A92DC8" w:rsidRPr="004E6458" w:rsidRDefault="00A92DC8" w:rsidP="00F3567C">
      <w:pPr>
        <w:jc w:val="center"/>
        <w:rPr>
          <w:rFonts w:eastAsia="Times New Roman" w:cs="Times New Roman"/>
        </w:rPr>
      </w:pPr>
      <w:r w:rsidRPr="004E6458">
        <w:rPr>
          <w:rFonts w:eastAsia="Times New Roman" w:cs="Times New Roman"/>
        </w:rPr>
        <w:t>ФИО студента</w:t>
      </w:r>
    </w:p>
    <w:p w:rsidR="00644CA9" w:rsidRPr="001705AB" w:rsidRDefault="00A92DC8" w:rsidP="00242322">
      <w:pPr>
        <w:shd w:val="clear" w:color="auto" w:fill="FFFFFF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>студент(ка) ____ курса Колле</w:t>
      </w:r>
      <w:r w:rsidR="00242322" w:rsidRPr="001705AB">
        <w:rPr>
          <w:rFonts w:eastAsia="Times New Roman" w:cs="Times New Roman"/>
          <w:sz w:val="28"/>
          <w:szCs w:val="28"/>
        </w:rPr>
        <w:t xml:space="preserve">джа </w:t>
      </w:r>
      <w:r w:rsidR="004E6458">
        <w:rPr>
          <w:rFonts w:eastAsia="Times New Roman" w:cs="Times New Roman"/>
          <w:sz w:val="28"/>
          <w:szCs w:val="28"/>
        </w:rPr>
        <w:t>г</w:t>
      </w:r>
      <w:r w:rsidR="00242322" w:rsidRPr="001705AB">
        <w:rPr>
          <w:rFonts w:eastAsia="Times New Roman" w:cs="Times New Roman"/>
          <w:sz w:val="28"/>
          <w:szCs w:val="28"/>
        </w:rPr>
        <w:t xml:space="preserve">жельского государственного </w:t>
      </w:r>
      <w:r w:rsidR="00D30B71" w:rsidRPr="001705AB">
        <w:rPr>
          <w:rFonts w:eastAsia="Times New Roman" w:cs="Times New Roman"/>
          <w:sz w:val="28"/>
          <w:szCs w:val="28"/>
        </w:rPr>
        <w:t>университета</w:t>
      </w:r>
    </w:p>
    <w:p w:rsidR="00644CA9" w:rsidRPr="001705AB" w:rsidRDefault="00644CA9" w:rsidP="00644CA9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</w:rPr>
      </w:pPr>
    </w:p>
    <w:p w:rsidR="00644CA9" w:rsidRPr="001705AB" w:rsidRDefault="00A92DC8" w:rsidP="00242322">
      <w:pPr>
        <w:shd w:val="clear" w:color="auto" w:fill="FFFFFF"/>
        <w:jc w:val="center"/>
        <w:rPr>
          <w:rFonts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 xml:space="preserve">специальности </w:t>
      </w:r>
      <w:r w:rsidR="004E6458">
        <w:rPr>
          <w:rFonts w:cs="Times New Roman"/>
          <w:sz w:val="28"/>
          <w:szCs w:val="28"/>
        </w:rPr>
        <w:t>51.02.01</w:t>
      </w:r>
      <w:r w:rsidR="004F09A6">
        <w:rPr>
          <w:rFonts w:cs="Times New Roman"/>
          <w:sz w:val="28"/>
          <w:szCs w:val="28"/>
        </w:rPr>
        <w:t xml:space="preserve"> </w:t>
      </w:r>
      <w:r w:rsidR="004E6458">
        <w:rPr>
          <w:rFonts w:cs="Times New Roman"/>
          <w:sz w:val="28"/>
          <w:szCs w:val="28"/>
        </w:rPr>
        <w:t>Народное художественное творчество</w:t>
      </w:r>
      <w:r w:rsidR="00644CA9" w:rsidRPr="001705AB">
        <w:rPr>
          <w:rFonts w:cs="Times New Roman"/>
          <w:sz w:val="28"/>
          <w:szCs w:val="28"/>
        </w:rPr>
        <w:t xml:space="preserve"> (по видам)</w:t>
      </w:r>
    </w:p>
    <w:p w:rsidR="00644CA9" w:rsidRPr="001705AB" w:rsidRDefault="00644CA9" w:rsidP="00644CA9">
      <w:pPr>
        <w:shd w:val="clear" w:color="auto" w:fill="FFFFFF"/>
        <w:ind w:firstLine="708"/>
        <w:jc w:val="center"/>
        <w:rPr>
          <w:rFonts w:cs="Times New Roman"/>
          <w:sz w:val="28"/>
          <w:szCs w:val="28"/>
        </w:rPr>
      </w:pPr>
    </w:p>
    <w:p w:rsidR="00A92DC8" w:rsidRPr="001705AB" w:rsidRDefault="00A92DC8" w:rsidP="00F3567C">
      <w:pPr>
        <w:jc w:val="both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 xml:space="preserve">проходил(а) </w:t>
      </w:r>
      <w:r w:rsidR="007B1B9B" w:rsidRPr="001705AB">
        <w:rPr>
          <w:rFonts w:cs="Times New Roman"/>
          <w:sz w:val="28"/>
          <w:szCs w:val="28"/>
        </w:rPr>
        <w:t>преддипломную</w:t>
      </w:r>
      <w:r w:rsidRPr="001705AB">
        <w:rPr>
          <w:rFonts w:eastAsia="Times New Roman" w:cs="Times New Roman"/>
          <w:color w:val="000000"/>
          <w:sz w:val="28"/>
          <w:szCs w:val="28"/>
        </w:rPr>
        <w:t xml:space="preserve"> практику </w:t>
      </w:r>
      <w:r w:rsidR="00877194" w:rsidRPr="001705AB">
        <w:rPr>
          <w:rFonts w:eastAsia="Times New Roman" w:cs="Times New Roman"/>
          <w:color w:val="000000"/>
          <w:sz w:val="28"/>
          <w:szCs w:val="28"/>
        </w:rPr>
        <w:t>(</w:t>
      </w:r>
      <w:r w:rsidRPr="001705AB">
        <w:rPr>
          <w:rFonts w:eastAsia="Times New Roman" w:cs="Times New Roman"/>
          <w:color w:val="000000"/>
          <w:sz w:val="28"/>
          <w:szCs w:val="28"/>
        </w:rPr>
        <w:t>по профилю специальности</w:t>
      </w:r>
      <w:r w:rsidR="00877194" w:rsidRPr="001705AB">
        <w:rPr>
          <w:rFonts w:eastAsia="Times New Roman" w:cs="Times New Roman"/>
          <w:color w:val="000000"/>
          <w:sz w:val="28"/>
          <w:szCs w:val="28"/>
        </w:rPr>
        <w:t>)</w:t>
      </w:r>
      <w:r w:rsidRPr="001705AB">
        <w:rPr>
          <w:rFonts w:eastAsia="Times New Roman" w:cs="Times New Roman"/>
          <w:sz w:val="28"/>
          <w:szCs w:val="28"/>
        </w:rPr>
        <w:t>в период с «____»_____________ по «____»_____________ 20___ г.</w:t>
      </w:r>
    </w:p>
    <w:p w:rsidR="00A92DC8" w:rsidRPr="001705AB" w:rsidRDefault="00A92DC8" w:rsidP="00F3567C">
      <w:pPr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>в _______________________________________________________________</w:t>
      </w:r>
    </w:p>
    <w:p w:rsidR="00A92DC8" w:rsidRPr="001705AB" w:rsidRDefault="00A92DC8" w:rsidP="00F3567C">
      <w:pPr>
        <w:jc w:val="center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>полное название организации</w:t>
      </w:r>
    </w:p>
    <w:p w:rsidR="00A92DC8" w:rsidRPr="001705AB" w:rsidRDefault="00A92DC8" w:rsidP="00F3567C">
      <w:pPr>
        <w:jc w:val="both"/>
        <w:rPr>
          <w:rFonts w:eastAsia="Times New Roman" w:cs="Times New Roman"/>
          <w:sz w:val="28"/>
          <w:szCs w:val="28"/>
        </w:rPr>
      </w:pPr>
    </w:p>
    <w:p w:rsidR="00A92DC8" w:rsidRPr="001705AB" w:rsidRDefault="00A92DC8" w:rsidP="004E6458">
      <w:pPr>
        <w:ind w:firstLine="709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>В период указанной практики студент(ка) выполняла обязанности ________________________________________________________________</w:t>
      </w:r>
      <w:r w:rsidRPr="004E6458">
        <w:rPr>
          <w:rFonts w:eastAsia="Times New Roman" w:cs="Times New Roman"/>
          <w:position w:val="8"/>
        </w:rPr>
        <w:t>(должность, занимаемая во время прохождения практики)</w:t>
      </w:r>
    </w:p>
    <w:p w:rsidR="00A92DC8" w:rsidRPr="001705AB" w:rsidRDefault="00A92DC8" w:rsidP="00F3567C">
      <w:pPr>
        <w:ind w:firstLine="26"/>
        <w:jc w:val="both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>и показал</w:t>
      </w:r>
      <w:r w:rsidR="00507C07" w:rsidRPr="001705AB">
        <w:rPr>
          <w:rFonts w:eastAsia="Times New Roman" w:cs="Times New Roman"/>
          <w:sz w:val="28"/>
          <w:szCs w:val="28"/>
        </w:rPr>
        <w:t xml:space="preserve"> (а) </w:t>
      </w:r>
      <w:r w:rsidRPr="001705AB">
        <w:rPr>
          <w:rFonts w:eastAsia="Times New Roman" w:cs="Times New Roman"/>
          <w:sz w:val="28"/>
          <w:szCs w:val="28"/>
        </w:rPr>
        <w:t xml:space="preserve">следующий уровень подготовки и личные качества </w:t>
      </w:r>
    </w:p>
    <w:p w:rsidR="00A92DC8" w:rsidRPr="001705AB" w:rsidRDefault="00A92DC8" w:rsidP="00F3567C">
      <w:pPr>
        <w:rPr>
          <w:rFonts w:eastAsia="Times New Roman" w:cs="Times New Roman"/>
          <w:sz w:val="28"/>
          <w:szCs w:val="28"/>
          <w:u w:val="single"/>
        </w:rPr>
      </w:pP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</w:p>
    <w:p w:rsidR="00A92DC8" w:rsidRPr="001705AB" w:rsidRDefault="00A92DC8" w:rsidP="00F3567C">
      <w:pPr>
        <w:rPr>
          <w:rFonts w:eastAsia="Times New Roman" w:cs="Times New Roman"/>
          <w:sz w:val="28"/>
          <w:szCs w:val="28"/>
        </w:rPr>
      </w:pPr>
    </w:p>
    <w:p w:rsidR="00A92DC8" w:rsidRPr="001705AB" w:rsidRDefault="00A92DC8" w:rsidP="00F3567C">
      <w:pPr>
        <w:rPr>
          <w:rFonts w:cs="Times New Roman"/>
          <w:sz w:val="28"/>
          <w:szCs w:val="28"/>
          <w:u w:val="single"/>
        </w:rPr>
      </w:pPr>
      <w:r w:rsidRPr="001705AB">
        <w:rPr>
          <w:rFonts w:cs="Times New Roman"/>
          <w:sz w:val="28"/>
          <w:szCs w:val="28"/>
        </w:rPr>
        <w:t xml:space="preserve">Недостатки, замечания </w:t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</w:p>
    <w:p w:rsidR="00A92DC8" w:rsidRPr="001705AB" w:rsidRDefault="00A92DC8" w:rsidP="00F3567C">
      <w:pPr>
        <w:rPr>
          <w:rFonts w:eastAsia="Times New Roman" w:cs="Times New Roman"/>
          <w:sz w:val="28"/>
          <w:szCs w:val="28"/>
          <w:u w:val="single"/>
        </w:rPr>
      </w:pP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</w:p>
    <w:p w:rsidR="00A92DC8" w:rsidRPr="001705AB" w:rsidRDefault="00A92DC8" w:rsidP="00F3567C">
      <w:pPr>
        <w:rPr>
          <w:rFonts w:eastAsia="Times New Roman" w:cs="Times New Roman"/>
          <w:sz w:val="28"/>
          <w:szCs w:val="28"/>
        </w:rPr>
      </w:pPr>
    </w:p>
    <w:p w:rsidR="00A92DC8" w:rsidRPr="001705AB" w:rsidRDefault="00A92DC8" w:rsidP="00F3567C">
      <w:pPr>
        <w:rPr>
          <w:rFonts w:cs="Times New Roman"/>
          <w:sz w:val="28"/>
          <w:szCs w:val="28"/>
          <w:u w:val="single"/>
        </w:rPr>
      </w:pPr>
      <w:r w:rsidRPr="001705AB">
        <w:rPr>
          <w:rFonts w:cs="Times New Roman"/>
          <w:sz w:val="28"/>
          <w:szCs w:val="28"/>
        </w:rPr>
        <w:t xml:space="preserve">Рекомендуемая оценка </w:t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</w:p>
    <w:p w:rsidR="00A92DC8" w:rsidRPr="004E6458" w:rsidRDefault="00A92DC8" w:rsidP="00F3567C">
      <w:pPr>
        <w:jc w:val="center"/>
        <w:rPr>
          <w:rFonts w:eastAsia="Times New Roman" w:cs="Times New Roman"/>
        </w:rPr>
      </w:pPr>
      <w:r w:rsidRPr="004E6458">
        <w:rPr>
          <w:rFonts w:eastAsia="Times New Roman" w:cs="Times New Roman"/>
        </w:rPr>
        <w:t>прописью</w:t>
      </w:r>
    </w:p>
    <w:p w:rsidR="00A92DC8" w:rsidRPr="001705AB" w:rsidRDefault="00A92DC8" w:rsidP="00F3567C">
      <w:pPr>
        <w:rPr>
          <w:rFonts w:eastAsia="Times New Roman" w:cs="Times New Roman"/>
          <w:sz w:val="28"/>
          <w:szCs w:val="28"/>
        </w:rPr>
      </w:pPr>
    </w:p>
    <w:p w:rsidR="00A92DC8" w:rsidRPr="001705AB" w:rsidRDefault="00A92DC8" w:rsidP="00242322">
      <w:pPr>
        <w:rPr>
          <w:rFonts w:cs="Times New Roman"/>
          <w:sz w:val="28"/>
          <w:szCs w:val="28"/>
        </w:rPr>
      </w:pPr>
      <w:r w:rsidRPr="001705AB">
        <w:rPr>
          <w:rFonts w:cs="Times New Roman"/>
          <w:sz w:val="28"/>
          <w:szCs w:val="28"/>
        </w:rPr>
        <w:t xml:space="preserve">Руководитель практики от организации: </w:t>
      </w:r>
    </w:p>
    <w:p w:rsidR="00A92DC8" w:rsidRPr="004E6458" w:rsidRDefault="00A92DC8" w:rsidP="00F3567C">
      <w:pPr>
        <w:jc w:val="both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</w:rPr>
        <w:tab/>
      </w:r>
      <w:r w:rsidR="00242322" w:rsidRPr="001705AB">
        <w:rPr>
          <w:rFonts w:eastAsia="Times New Roman" w:cs="Times New Roman"/>
          <w:sz w:val="28"/>
          <w:szCs w:val="28"/>
          <w:u w:val="single"/>
        </w:rPr>
        <w:tab/>
      </w:r>
      <w:r w:rsidR="00242322" w:rsidRPr="001705AB">
        <w:rPr>
          <w:rFonts w:eastAsia="Times New Roman" w:cs="Times New Roman"/>
          <w:sz w:val="28"/>
          <w:szCs w:val="28"/>
          <w:u w:val="single"/>
        </w:rPr>
        <w:tab/>
      </w:r>
      <w:r w:rsidR="004E6458" w:rsidRPr="004E6458">
        <w:rPr>
          <w:rFonts w:eastAsia="Times New Roman" w:cs="Times New Roman"/>
          <w:sz w:val="28"/>
          <w:szCs w:val="28"/>
        </w:rPr>
        <w:t>_________</w:t>
      </w:r>
    </w:p>
    <w:p w:rsidR="00A92DC8" w:rsidRPr="004E6458" w:rsidRDefault="00A92DC8" w:rsidP="00F3567C">
      <w:pPr>
        <w:rPr>
          <w:rFonts w:cs="Times New Roman"/>
        </w:rPr>
      </w:pPr>
      <w:r w:rsidRPr="004E6458">
        <w:rPr>
          <w:rFonts w:cs="Times New Roman"/>
        </w:rPr>
        <w:t>должность                     подпись                              расшифровка</w:t>
      </w:r>
    </w:p>
    <w:p w:rsidR="00A92DC8" w:rsidRPr="001705AB" w:rsidRDefault="00A92DC8" w:rsidP="00F3567C">
      <w:pPr>
        <w:rPr>
          <w:rFonts w:eastAsia="Times New Roman" w:cs="Times New Roman"/>
          <w:sz w:val="28"/>
          <w:szCs w:val="28"/>
        </w:rPr>
      </w:pPr>
    </w:p>
    <w:p w:rsidR="008F7B7C" w:rsidRDefault="004E6458" w:rsidP="004E6458">
      <w:pPr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                                                      М.П.  «___» ________ 20__</w:t>
      </w:r>
      <w:r w:rsidR="00A92DC8" w:rsidRPr="001705AB">
        <w:rPr>
          <w:rFonts w:eastAsia="Times New Roman" w:cs="Times New Roman"/>
          <w:sz w:val="28"/>
          <w:szCs w:val="28"/>
        </w:rPr>
        <w:t xml:space="preserve"> г.</w:t>
      </w:r>
    </w:p>
    <w:p w:rsidR="002377BD" w:rsidRDefault="002377BD" w:rsidP="004E6458">
      <w:pPr>
        <w:jc w:val="center"/>
        <w:rPr>
          <w:rFonts w:eastAsia="Times New Roman" w:cs="Times New Roman"/>
          <w:sz w:val="28"/>
          <w:szCs w:val="28"/>
        </w:rPr>
      </w:pPr>
    </w:p>
    <w:p w:rsidR="004F09A6" w:rsidRPr="001705AB" w:rsidRDefault="004F09A6" w:rsidP="004E6458">
      <w:pPr>
        <w:jc w:val="center"/>
        <w:rPr>
          <w:rFonts w:eastAsia="Times New Roman" w:cs="Times New Roman"/>
          <w:sz w:val="28"/>
          <w:szCs w:val="28"/>
        </w:rPr>
      </w:pPr>
    </w:p>
    <w:p w:rsidR="00334D22" w:rsidRPr="001705AB" w:rsidRDefault="00334D22" w:rsidP="00F3567C">
      <w:pPr>
        <w:jc w:val="right"/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>ПРИЛОЖЕНИЕ 7</w:t>
      </w:r>
    </w:p>
    <w:p w:rsidR="00242322" w:rsidRPr="001705AB" w:rsidRDefault="00242322" w:rsidP="004F67F4">
      <w:pPr>
        <w:rPr>
          <w:rFonts w:eastAsia="Times New Roman" w:cs="Times New Roman"/>
          <w:b/>
          <w:bCs/>
          <w:sz w:val="28"/>
          <w:szCs w:val="28"/>
        </w:rPr>
      </w:pPr>
    </w:p>
    <w:p w:rsidR="005849CF" w:rsidRPr="005849CF" w:rsidRDefault="005849CF" w:rsidP="005849CF">
      <w:pPr>
        <w:widowControl/>
        <w:jc w:val="center"/>
        <w:rPr>
          <w:rFonts w:cs="Times New Roman"/>
          <w:bCs/>
          <w:szCs w:val="28"/>
        </w:rPr>
      </w:pPr>
      <w:r w:rsidRPr="005849CF">
        <w:rPr>
          <w:rFonts w:cs="Times New Roman"/>
          <w:bCs/>
          <w:szCs w:val="28"/>
        </w:rPr>
        <w:t>МИНОБРНАУКИ РОССИИ</w:t>
      </w:r>
    </w:p>
    <w:p w:rsidR="005849CF" w:rsidRPr="005849CF" w:rsidRDefault="005849CF" w:rsidP="005849CF">
      <w:pPr>
        <w:widowControl/>
        <w:jc w:val="center"/>
        <w:rPr>
          <w:rFonts w:cs="Times New Roman"/>
          <w:bCs/>
          <w:szCs w:val="28"/>
        </w:rPr>
      </w:pPr>
      <w:r w:rsidRPr="005849CF">
        <w:rPr>
          <w:rFonts w:cs="Times New Roman"/>
          <w:bCs/>
          <w:szCs w:val="28"/>
        </w:rPr>
        <w:t xml:space="preserve">Федеральное государственное бюджетное образовательное учреждение высшего  образования </w:t>
      </w:r>
    </w:p>
    <w:p w:rsidR="005849CF" w:rsidRPr="005849CF" w:rsidRDefault="005849CF" w:rsidP="005849CF">
      <w:pPr>
        <w:jc w:val="center"/>
        <w:rPr>
          <w:rFonts w:eastAsia="Times New Roman" w:cs="Times New Roman"/>
          <w:bCs/>
          <w:szCs w:val="28"/>
        </w:rPr>
      </w:pPr>
      <w:r w:rsidRPr="005849CF">
        <w:rPr>
          <w:rFonts w:eastAsia="Times New Roman" w:cs="Times New Roman"/>
          <w:b/>
          <w:bCs/>
          <w:szCs w:val="28"/>
        </w:rPr>
        <w:t xml:space="preserve">«Гжельский государственный университет» </w:t>
      </w:r>
    </w:p>
    <w:p w:rsidR="005849CF" w:rsidRPr="005849CF" w:rsidRDefault="005849CF" w:rsidP="005849CF">
      <w:pPr>
        <w:jc w:val="center"/>
        <w:rPr>
          <w:rFonts w:eastAsia="Times New Roman" w:cs="Times New Roman"/>
          <w:bCs/>
          <w:szCs w:val="28"/>
        </w:rPr>
      </w:pPr>
      <w:r w:rsidRPr="005849CF">
        <w:rPr>
          <w:rFonts w:eastAsia="Times New Roman" w:cs="Times New Roman"/>
          <w:bCs/>
          <w:szCs w:val="28"/>
        </w:rPr>
        <w:t>(Колледж ГГУ)</w:t>
      </w:r>
    </w:p>
    <w:p w:rsidR="005849CF" w:rsidRPr="005849CF" w:rsidRDefault="005849CF" w:rsidP="005849CF">
      <w:pPr>
        <w:tabs>
          <w:tab w:val="left" w:pos="680"/>
        </w:tabs>
        <w:jc w:val="center"/>
        <w:rPr>
          <w:b/>
          <w:bCs/>
          <w:color w:val="000000"/>
          <w:szCs w:val="28"/>
        </w:rPr>
      </w:pPr>
    </w:p>
    <w:p w:rsidR="005849CF" w:rsidRPr="005849CF" w:rsidRDefault="005849CF" w:rsidP="005849CF">
      <w:pPr>
        <w:tabs>
          <w:tab w:val="left" w:pos="680"/>
        </w:tabs>
        <w:jc w:val="center"/>
        <w:rPr>
          <w:caps/>
          <w:color w:val="000000"/>
          <w:szCs w:val="28"/>
        </w:rPr>
      </w:pPr>
      <w:r w:rsidRPr="005849CF">
        <w:rPr>
          <w:b/>
          <w:bCs/>
          <w:caps/>
          <w:color w:val="000000"/>
          <w:szCs w:val="28"/>
        </w:rPr>
        <w:t>Аттестационный лист</w:t>
      </w:r>
    </w:p>
    <w:p w:rsidR="005849CF" w:rsidRPr="005849CF" w:rsidRDefault="005849CF" w:rsidP="005849CF">
      <w:pPr>
        <w:tabs>
          <w:tab w:val="left" w:pos="680"/>
        </w:tabs>
        <w:jc w:val="center"/>
        <w:rPr>
          <w:color w:val="000000"/>
          <w:szCs w:val="28"/>
        </w:rPr>
      </w:pPr>
    </w:p>
    <w:p w:rsidR="005849CF" w:rsidRPr="005849CF" w:rsidRDefault="005849CF" w:rsidP="005849CF">
      <w:pPr>
        <w:tabs>
          <w:tab w:val="left" w:pos="680"/>
        </w:tabs>
        <w:jc w:val="center"/>
        <w:rPr>
          <w:color w:val="000000"/>
          <w:szCs w:val="28"/>
        </w:rPr>
      </w:pPr>
    </w:p>
    <w:p w:rsidR="005849CF" w:rsidRPr="005849CF" w:rsidRDefault="005849CF" w:rsidP="005849CF">
      <w:pPr>
        <w:widowControl/>
        <w:rPr>
          <w:rFonts w:cs="Times New Roman"/>
          <w:sz w:val="28"/>
          <w:szCs w:val="28"/>
        </w:rPr>
      </w:pPr>
      <w:r w:rsidRPr="005849CF">
        <w:rPr>
          <w:rFonts w:cs="Times New Roman"/>
          <w:sz w:val="28"/>
          <w:szCs w:val="28"/>
        </w:rPr>
        <w:t>на студента</w:t>
      </w:r>
      <w:r w:rsidRPr="005849CF">
        <w:rPr>
          <w:rFonts w:cs="Times New Roman"/>
          <w:sz w:val="28"/>
          <w:szCs w:val="28"/>
          <w:u w:val="single"/>
        </w:rPr>
        <w:t>_________________________________________________</w:t>
      </w:r>
    </w:p>
    <w:p w:rsidR="005849CF" w:rsidRPr="005849CF" w:rsidRDefault="005849CF" w:rsidP="005849CF">
      <w:pPr>
        <w:widowControl/>
        <w:jc w:val="center"/>
        <w:rPr>
          <w:sz w:val="28"/>
          <w:szCs w:val="28"/>
        </w:rPr>
      </w:pPr>
      <w:r w:rsidRPr="005849CF">
        <w:rPr>
          <w:sz w:val="28"/>
          <w:szCs w:val="28"/>
        </w:rPr>
        <w:t>(ФИО)</w:t>
      </w:r>
    </w:p>
    <w:p w:rsidR="005849CF" w:rsidRPr="005849CF" w:rsidRDefault="005849CF" w:rsidP="005849CF">
      <w:pPr>
        <w:tabs>
          <w:tab w:val="left" w:pos="680"/>
        </w:tabs>
        <w:rPr>
          <w:color w:val="000000"/>
          <w:sz w:val="28"/>
          <w:szCs w:val="28"/>
        </w:rPr>
      </w:pPr>
      <w:r w:rsidRPr="005849CF">
        <w:rPr>
          <w:color w:val="000000"/>
          <w:sz w:val="28"/>
          <w:szCs w:val="28"/>
        </w:rPr>
        <w:t>специальности 51.02.01 Народное художественное творчество (по видам)</w:t>
      </w:r>
    </w:p>
    <w:p w:rsidR="005849CF" w:rsidRPr="005849CF" w:rsidRDefault="005849CF" w:rsidP="005849CF">
      <w:pPr>
        <w:widowControl/>
        <w:rPr>
          <w:rFonts w:cs="Times New Roman"/>
          <w:sz w:val="28"/>
          <w:szCs w:val="28"/>
        </w:rPr>
      </w:pPr>
      <w:r w:rsidRPr="005849CF">
        <w:rPr>
          <w:rFonts w:cs="Times New Roman"/>
          <w:sz w:val="28"/>
          <w:szCs w:val="28"/>
        </w:rPr>
        <w:t>_______курса____________группы_________________формы обучения</w:t>
      </w:r>
    </w:p>
    <w:p w:rsidR="005849CF" w:rsidRPr="005849CF" w:rsidRDefault="005849CF" w:rsidP="005849CF">
      <w:pPr>
        <w:widowControl/>
        <w:spacing w:before="120"/>
        <w:rPr>
          <w:rFonts w:cs="Times New Roman"/>
          <w:sz w:val="28"/>
          <w:szCs w:val="28"/>
        </w:rPr>
      </w:pPr>
      <w:r w:rsidRPr="005849CF">
        <w:rPr>
          <w:rFonts w:cs="Times New Roman"/>
          <w:sz w:val="28"/>
          <w:szCs w:val="28"/>
          <w:u w:val="single"/>
        </w:rPr>
        <w:t>Вид практики</w:t>
      </w:r>
      <w:r w:rsidRPr="005849CF">
        <w:rPr>
          <w:rFonts w:cs="Times New Roman"/>
          <w:sz w:val="28"/>
          <w:szCs w:val="28"/>
        </w:rPr>
        <w:t>: преддипломная практика</w:t>
      </w:r>
    </w:p>
    <w:p w:rsidR="005849CF" w:rsidRPr="005849CF" w:rsidRDefault="005849CF" w:rsidP="005849CF">
      <w:pPr>
        <w:widowControl/>
        <w:spacing w:before="120"/>
        <w:rPr>
          <w:rFonts w:cs="Times New Roman"/>
          <w:color w:val="000000"/>
          <w:sz w:val="28"/>
          <w:szCs w:val="28"/>
        </w:rPr>
      </w:pPr>
      <w:r w:rsidRPr="005849CF">
        <w:rPr>
          <w:rFonts w:cs="Times New Roman"/>
          <w:color w:val="000000"/>
          <w:sz w:val="28"/>
          <w:szCs w:val="28"/>
          <w:u w:val="single"/>
        </w:rPr>
        <w:t>Место прохождения практики</w:t>
      </w:r>
      <w:r w:rsidRPr="005849CF">
        <w:rPr>
          <w:rFonts w:cs="Times New Roman"/>
          <w:color w:val="000000"/>
          <w:sz w:val="28"/>
          <w:szCs w:val="28"/>
        </w:rPr>
        <w:t>_______________________________________</w:t>
      </w:r>
    </w:p>
    <w:p w:rsidR="005849CF" w:rsidRPr="005849CF" w:rsidRDefault="00E446AC" w:rsidP="005849CF">
      <w:pPr>
        <w:widowControl/>
        <w:jc w:val="center"/>
        <w:rPr>
          <w:rFonts w:cs="Times New Roman"/>
          <w:sz w:val="28"/>
          <w:szCs w:val="28"/>
        </w:rPr>
      </w:pPr>
      <w:r w:rsidRPr="005849CF">
        <w:rPr>
          <w:rFonts w:cs="Times New Roman"/>
          <w:sz w:val="28"/>
          <w:szCs w:val="28"/>
        </w:rPr>
        <w:t xml:space="preserve"> </w:t>
      </w:r>
      <w:r w:rsidR="005849CF" w:rsidRPr="005849CF">
        <w:rPr>
          <w:rFonts w:cs="Times New Roman"/>
          <w:sz w:val="28"/>
          <w:szCs w:val="28"/>
        </w:rPr>
        <w:t>(полное наименование организации, адрес)</w:t>
      </w:r>
    </w:p>
    <w:p w:rsidR="005849CF" w:rsidRPr="005849CF" w:rsidRDefault="005849CF" w:rsidP="005849CF">
      <w:pPr>
        <w:widowControl/>
        <w:spacing w:before="120"/>
        <w:jc w:val="both"/>
        <w:rPr>
          <w:rFonts w:cs="Times New Roman"/>
          <w:sz w:val="28"/>
          <w:szCs w:val="28"/>
        </w:rPr>
      </w:pPr>
      <w:r w:rsidRPr="005849CF">
        <w:rPr>
          <w:sz w:val="28"/>
          <w:szCs w:val="28"/>
        </w:rPr>
        <w:t>Профессиональный модуль (модули) по теме дипломной работы: ПМ.ХХ ХХХХХХХХХХХХХХХХХХХХХХХХХХХХХХХХХХХХХХХХХХХХХХХХХХХХХХ</w:t>
      </w:r>
    </w:p>
    <w:p w:rsidR="005849CF" w:rsidRPr="005849CF" w:rsidRDefault="005849CF" w:rsidP="005849CF">
      <w:pPr>
        <w:widowControl/>
        <w:spacing w:before="120"/>
        <w:jc w:val="both"/>
        <w:rPr>
          <w:rFonts w:cs="Times New Roman"/>
          <w:sz w:val="28"/>
          <w:szCs w:val="28"/>
        </w:rPr>
      </w:pPr>
      <w:r w:rsidRPr="005849CF">
        <w:rPr>
          <w:rFonts w:cs="Times New Roman"/>
          <w:sz w:val="28"/>
          <w:szCs w:val="28"/>
        </w:rPr>
        <w:t>Уровень освоения профессиональных компетенций (освоена полностью/ освоена частично/ не освоена (нужное подчеркнуть)</w:t>
      </w:r>
      <w:r w:rsidRPr="005849CF">
        <w:rPr>
          <w:rFonts w:cs="Times New Roman"/>
          <w:sz w:val="28"/>
          <w:szCs w:val="28"/>
        </w:rPr>
        <w:c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59"/>
      </w:tblGrid>
      <w:tr w:rsidR="005849CF" w:rsidRPr="005849CF" w:rsidTr="00942827">
        <w:tc>
          <w:tcPr>
            <w:tcW w:w="4928" w:type="dxa"/>
            <w:shd w:val="clear" w:color="auto" w:fill="auto"/>
          </w:tcPr>
          <w:p w:rsidR="005849CF" w:rsidRPr="005849CF" w:rsidRDefault="005849CF" w:rsidP="005849CF">
            <w:pPr>
              <w:tabs>
                <w:tab w:val="left" w:pos="680"/>
              </w:tabs>
              <w:rPr>
                <w:color w:val="000000"/>
                <w:sz w:val="28"/>
                <w:szCs w:val="28"/>
              </w:rPr>
            </w:pPr>
            <w:r w:rsidRPr="005849CF">
              <w:rPr>
                <w:color w:val="000000"/>
                <w:sz w:val="28"/>
                <w:szCs w:val="28"/>
              </w:rPr>
              <w:t xml:space="preserve">ПК Х1. …………………. </w:t>
            </w:r>
          </w:p>
        </w:tc>
        <w:tc>
          <w:tcPr>
            <w:tcW w:w="4359" w:type="dxa"/>
            <w:shd w:val="clear" w:color="auto" w:fill="auto"/>
          </w:tcPr>
          <w:p w:rsidR="005849CF" w:rsidRPr="005849CF" w:rsidRDefault="005849CF" w:rsidP="005849CF">
            <w:pPr>
              <w:tabs>
                <w:tab w:val="left" w:pos="680"/>
              </w:tabs>
              <w:spacing w:after="120"/>
              <w:rPr>
                <w:color w:val="000000"/>
                <w:sz w:val="28"/>
                <w:szCs w:val="28"/>
              </w:rPr>
            </w:pPr>
            <w:r w:rsidRPr="005849CF">
              <w:rPr>
                <w:sz w:val="28"/>
                <w:szCs w:val="28"/>
              </w:rPr>
              <w:t>освоена полностью/ освоена частично/ не освоена</w:t>
            </w:r>
          </w:p>
        </w:tc>
      </w:tr>
      <w:tr w:rsidR="005849CF" w:rsidRPr="005849CF" w:rsidTr="00942827">
        <w:tc>
          <w:tcPr>
            <w:tcW w:w="4928" w:type="dxa"/>
            <w:shd w:val="clear" w:color="auto" w:fill="auto"/>
          </w:tcPr>
          <w:p w:rsidR="005849CF" w:rsidRPr="005849CF" w:rsidRDefault="005849CF" w:rsidP="005849CF">
            <w:pPr>
              <w:tabs>
                <w:tab w:val="left" w:pos="680"/>
              </w:tabs>
              <w:rPr>
                <w:color w:val="000000"/>
                <w:sz w:val="28"/>
                <w:szCs w:val="28"/>
              </w:rPr>
            </w:pPr>
            <w:r w:rsidRPr="005849CF">
              <w:rPr>
                <w:color w:val="000000"/>
                <w:sz w:val="28"/>
                <w:szCs w:val="28"/>
              </w:rPr>
              <w:t>ПК Х2. ………………….</w:t>
            </w:r>
          </w:p>
        </w:tc>
        <w:tc>
          <w:tcPr>
            <w:tcW w:w="4359" w:type="dxa"/>
            <w:shd w:val="clear" w:color="auto" w:fill="auto"/>
          </w:tcPr>
          <w:p w:rsidR="005849CF" w:rsidRPr="005849CF" w:rsidRDefault="005849CF" w:rsidP="005849CF">
            <w:pPr>
              <w:tabs>
                <w:tab w:val="left" w:pos="680"/>
              </w:tabs>
              <w:spacing w:after="120"/>
              <w:rPr>
                <w:color w:val="000000"/>
                <w:sz w:val="28"/>
                <w:szCs w:val="28"/>
              </w:rPr>
            </w:pPr>
            <w:r w:rsidRPr="005849CF">
              <w:rPr>
                <w:sz w:val="28"/>
                <w:szCs w:val="28"/>
              </w:rPr>
              <w:t>освоена полностью/ освоена частично/ не освоена</w:t>
            </w:r>
          </w:p>
        </w:tc>
      </w:tr>
      <w:tr w:rsidR="005849CF" w:rsidRPr="005849CF" w:rsidTr="00942827">
        <w:tc>
          <w:tcPr>
            <w:tcW w:w="4928" w:type="dxa"/>
            <w:shd w:val="clear" w:color="auto" w:fill="auto"/>
          </w:tcPr>
          <w:p w:rsidR="005849CF" w:rsidRPr="005849CF" w:rsidRDefault="005849CF" w:rsidP="005849CF">
            <w:pPr>
              <w:tabs>
                <w:tab w:val="left" w:pos="680"/>
              </w:tabs>
              <w:rPr>
                <w:color w:val="000000"/>
                <w:sz w:val="28"/>
                <w:szCs w:val="28"/>
              </w:rPr>
            </w:pPr>
            <w:r w:rsidRPr="005849CF">
              <w:rPr>
                <w:color w:val="000000"/>
                <w:sz w:val="28"/>
                <w:szCs w:val="28"/>
              </w:rPr>
              <w:t>И т.д…………………</w:t>
            </w:r>
          </w:p>
        </w:tc>
        <w:tc>
          <w:tcPr>
            <w:tcW w:w="4359" w:type="dxa"/>
            <w:shd w:val="clear" w:color="auto" w:fill="auto"/>
          </w:tcPr>
          <w:p w:rsidR="005849CF" w:rsidRPr="005849CF" w:rsidRDefault="005849CF" w:rsidP="005849CF">
            <w:pPr>
              <w:tabs>
                <w:tab w:val="left" w:pos="680"/>
              </w:tabs>
              <w:spacing w:after="120"/>
              <w:rPr>
                <w:color w:val="000000"/>
                <w:sz w:val="28"/>
                <w:szCs w:val="28"/>
              </w:rPr>
            </w:pPr>
            <w:r w:rsidRPr="005849CF">
              <w:rPr>
                <w:sz w:val="28"/>
                <w:szCs w:val="28"/>
              </w:rPr>
              <w:t>освоена полностью/ освоена частично/ не освоена</w:t>
            </w:r>
          </w:p>
        </w:tc>
      </w:tr>
    </w:tbl>
    <w:p w:rsidR="005849CF" w:rsidRPr="005849CF" w:rsidRDefault="005849CF" w:rsidP="005849CF">
      <w:pPr>
        <w:tabs>
          <w:tab w:val="left" w:pos="680"/>
        </w:tabs>
        <w:rPr>
          <w:color w:val="000000"/>
          <w:sz w:val="28"/>
          <w:szCs w:val="28"/>
        </w:rPr>
      </w:pPr>
    </w:p>
    <w:p w:rsidR="005849CF" w:rsidRPr="005849CF" w:rsidRDefault="005849CF" w:rsidP="00E446AC">
      <w:pPr>
        <w:tabs>
          <w:tab w:val="left" w:pos="680"/>
        </w:tabs>
        <w:rPr>
          <w:sz w:val="28"/>
          <w:szCs w:val="28"/>
        </w:rPr>
      </w:pPr>
      <w:r w:rsidRPr="005849CF">
        <w:rPr>
          <w:sz w:val="28"/>
          <w:szCs w:val="28"/>
        </w:rPr>
        <w:t>Общий вывод о результатах практики:________________________________</w:t>
      </w:r>
    </w:p>
    <w:p w:rsidR="005849CF" w:rsidRPr="005849CF" w:rsidRDefault="005849CF" w:rsidP="005849CF">
      <w:pPr>
        <w:tabs>
          <w:tab w:val="left" w:pos="680"/>
        </w:tabs>
        <w:rPr>
          <w:color w:val="000000"/>
          <w:sz w:val="28"/>
          <w:szCs w:val="28"/>
        </w:rPr>
      </w:pPr>
      <w:r w:rsidRPr="005849CF">
        <w:rPr>
          <w:color w:val="000000"/>
          <w:sz w:val="28"/>
          <w:szCs w:val="28"/>
        </w:rPr>
        <w:t> Руководитель практики от колледжа  _______________ /____________ /_____________</w:t>
      </w:r>
    </w:p>
    <w:p w:rsidR="005849CF" w:rsidRPr="005849CF" w:rsidRDefault="005849CF" w:rsidP="005849CF">
      <w:pPr>
        <w:tabs>
          <w:tab w:val="left" w:pos="680"/>
        </w:tabs>
        <w:rPr>
          <w:color w:val="000000"/>
          <w:sz w:val="28"/>
          <w:szCs w:val="28"/>
        </w:rPr>
      </w:pPr>
      <w:r w:rsidRPr="005849CF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подпись                                          ФИО                                  дата</w:t>
      </w:r>
    </w:p>
    <w:p w:rsidR="005849CF" w:rsidRPr="005849CF" w:rsidRDefault="005849CF" w:rsidP="005849CF">
      <w:pPr>
        <w:tabs>
          <w:tab w:val="left" w:pos="680"/>
        </w:tabs>
        <w:rPr>
          <w:color w:val="000000"/>
          <w:sz w:val="28"/>
          <w:szCs w:val="28"/>
        </w:rPr>
      </w:pPr>
    </w:p>
    <w:p w:rsidR="005849CF" w:rsidRPr="005849CF" w:rsidRDefault="005849CF" w:rsidP="005849CF">
      <w:pPr>
        <w:tabs>
          <w:tab w:val="left" w:pos="680"/>
        </w:tabs>
        <w:rPr>
          <w:color w:val="000000"/>
          <w:sz w:val="28"/>
          <w:szCs w:val="28"/>
        </w:rPr>
      </w:pPr>
      <w:r w:rsidRPr="005849CF">
        <w:rPr>
          <w:color w:val="000000"/>
          <w:sz w:val="28"/>
          <w:szCs w:val="28"/>
        </w:rPr>
        <w:t xml:space="preserve">Руководитель практики от организации  </w:t>
      </w:r>
      <w:r w:rsidRPr="005849CF">
        <w:rPr>
          <w:color w:val="000000"/>
          <w:sz w:val="28"/>
          <w:szCs w:val="28"/>
          <w:u w:val="single"/>
        </w:rPr>
        <w:t>__________</w:t>
      </w:r>
      <w:r w:rsidR="00E446AC">
        <w:rPr>
          <w:color w:val="000000"/>
          <w:sz w:val="28"/>
          <w:szCs w:val="28"/>
          <w:u w:val="single"/>
        </w:rPr>
        <w:t>___/ _____/_________</w:t>
      </w:r>
    </w:p>
    <w:p w:rsidR="005849CF" w:rsidRPr="005849CF" w:rsidRDefault="005849CF" w:rsidP="00E446AC">
      <w:pPr>
        <w:tabs>
          <w:tab w:val="left" w:pos="680"/>
        </w:tabs>
        <w:rPr>
          <w:b/>
          <w:bCs/>
          <w:color w:val="000000"/>
        </w:rPr>
      </w:pPr>
      <w:r w:rsidRPr="005849CF">
        <w:rPr>
          <w:color w:val="000000"/>
          <w:sz w:val="28"/>
          <w:szCs w:val="28"/>
        </w:rPr>
        <w:t xml:space="preserve">                                                                            подпись                                   ФИО                               дата</w:t>
      </w:r>
      <w:r w:rsidR="00E446AC">
        <w:rPr>
          <w:color w:val="000000"/>
          <w:sz w:val="28"/>
          <w:szCs w:val="28"/>
        </w:rPr>
        <w:t xml:space="preserve">   </w:t>
      </w:r>
      <w:r w:rsidRPr="005849CF">
        <w:rPr>
          <w:color w:val="000000"/>
          <w:sz w:val="28"/>
          <w:szCs w:val="28"/>
        </w:rPr>
        <w:t>М.П.</w:t>
      </w:r>
    </w:p>
    <w:p w:rsidR="005849CF" w:rsidRPr="005849CF" w:rsidRDefault="005849CF" w:rsidP="005849CF">
      <w:pPr>
        <w:tabs>
          <w:tab w:val="left" w:pos="680"/>
        </w:tabs>
        <w:jc w:val="center"/>
        <w:rPr>
          <w:b/>
          <w:bCs/>
          <w:color w:val="000000"/>
        </w:rPr>
      </w:pPr>
    </w:p>
    <w:p w:rsidR="005849CF" w:rsidRPr="005849CF" w:rsidRDefault="005849CF" w:rsidP="005849CF">
      <w:pPr>
        <w:tabs>
          <w:tab w:val="left" w:pos="680"/>
        </w:tabs>
        <w:jc w:val="center"/>
        <w:rPr>
          <w:b/>
          <w:bCs/>
          <w:color w:val="000000"/>
        </w:rPr>
      </w:pPr>
    </w:p>
    <w:p w:rsidR="00965E57" w:rsidRPr="001705AB" w:rsidRDefault="00965E57" w:rsidP="004F67F4">
      <w:pPr>
        <w:rPr>
          <w:rFonts w:eastAsia="Times New Roman" w:cs="Times New Roman"/>
          <w:b/>
          <w:bCs/>
          <w:sz w:val="28"/>
          <w:szCs w:val="28"/>
        </w:rPr>
      </w:pPr>
    </w:p>
    <w:p w:rsidR="00965E57" w:rsidRPr="001705AB" w:rsidRDefault="00965E57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8F7B7C" w:rsidRPr="001705AB" w:rsidRDefault="008F7B7C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A92DC8" w:rsidRPr="001705AB" w:rsidRDefault="00A92DC8" w:rsidP="00F3567C">
      <w:pPr>
        <w:jc w:val="right"/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 xml:space="preserve">ПРИЛОЖЕНИЕ </w:t>
      </w:r>
      <w:r w:rsidR="0098556C">
        <w:rPr>
          <w:rFonts w:eastAsia="Times New Roman" w:cs="Times New Roman"/>
          <w:bCs/>
          <w:sz w:val="28"/>
          <w:szCs w:val="28"/>
        </w:rPr>
        <w:t>8</w:t>
      </w:r>
    </w:p>
    <w:p w:rsidR="00A92DC8" w:rsidRPr="001705AB" w:rsidRDefault="00A92DC8" w:rsidP="00F3567C">
      <w:pPr>
        <w:jc w:val="right"/>
        <w:rPr>
          <w:rFonts w:cs="Times New Roman"/>
          <w:b/>
          <w:bCs/>
          <w:sz w:val="28"/>
          <w:szCs w:val="28"/>
        </w:rPr>
      </w:pPr>
      <w:r w:rsidRPr="001705AB">
        <w:rPr>
          <w:rFonts w:cs="Times New Roman"/>
          <w:b/>
          <w:bCs/>
          <w:sz w:val="28"/>
          <w:szCs w:val="28"/>
        </w:rPr>
        <w:t>Титульный лист презентации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8"/>
      </w:tblGrid>
      <w:tr w:rsidR="00A92DC8" w:rsidRPr="001705AB" w:rsidTr="00965E57">
        <w:trPr>
          <w:trHeight w:val="4355"/>
        </w:trPr>
        <w:tc>
          <w:tcPr>
            <w:tcW w:w="96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2DC8" w:rsidRPr="001705AB" w:rsidRDefault="00A92DC8" w:rsidP="00F3567C">
            <w:pPr>
              <w:pStyle w:val="TableContents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 xml:space="preserve">Колледж </w:t>
            </w:r>
            <w:r w:rsidR="00D30B71" w:rsidRPr="001705AB">
              <w:rPr>
                <w:rFonts w:eastAsia="Times New Roman" w:cs="Times New Roman"/>
                <w:sz w:val="28"/>
                <w:szCs w:val="28"/>
              </w:rPr>
              <w:t>ГГУ</w:t>
            </w:r>
          </w:p>
          <w:p w:rsidR="00A92DC8" w:rsidRPr="001705AB" w:rsidRDefault="00A92DC8" w:rsidP="00F3567C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1705AB">
              <w:rPr>
                <w:rFonts w:cs="Times New Roman"/>
                <w:sz w:val="28"/>
                <w:szCs w:val="28"/>
              </w:rPr>
              <w:t xml:space="preserve">Отделение </w:t>
            </w:r>
            <w:r w:rsidR="0087328C">
              <w:rPr>
                <w:rFonts w:cs="Times New Roman"/>
                <w:sz w:val="28"/>
                <w:szCs w:val="28"/>
              </w:rPr>
              <w:t>культуры и искусства</w:t>
            </w: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pStyle w:val="TableContents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1705AB">
              <w:rPr>
                <w:rFonts w:cs="Times New Roman"/>
                <w:b/>
                <w:bCs/>
                <w:sz w:val="28"/>
                <w:szCs w:val="28"/>
              </w:rPr>
              <w:t xml:space="preserve">ОТЧЕТ </w:t>
            </w:r>
          </w:p>
          <w:p w:rsidR="00A92DC8" w:rsidRPr="001705AB" w:rsidRDefault="00A92DC8" w:rsidP="00F3567C">
            <w:pPr>
              <w:pStyle w:val="TableContents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705AB">
              <w:rPr>
                <w:rFonts w:cs="Times New Roman"/>
                <w:b/>
                <w:sz w:val="28"/>
                <w:szCs w:val="28"/>
              </w:rPr>
              <w:t xml:space="preserve">о прохождении </w:t>
            </w:r>
            <w:r w:rsidR="008C26BD" w:rsidRPr="001705AB">
              <w:rPr>
                <w:rFonts w:cs="Times New Roman"/>
                <w:b/>
                <w:sz w:val="28"/>
                <w:szCs w:val="28"/>
              </w:rPr>
              <w:t>преддипломной</w:t>
            </w:r>
            <w:r w:rsidRPr="001705AB">
              <w:rPr>
                <w:rFonts w:cs="Times New Roman"/>
                <w:b/>
                <w:sz w:val="28"/>
                <w:szCs w:val="28"/>
              </w:rPr>
              <w:t>практики</w:t>
            </w: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  <w:r w:rsidRPr="001705AB">
              <w:rPr>
                <w:rFonts w:cs="Times New Roman"/>
                <w:sz w:val="28"/>
                <w:szCs w:val="28"/>
              </w:rPr>
              <w:t>Студент (ка) ______ группы                      ФИО</w:t>
            </w: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  <w:r w:rsidRPr="001705AB">
              <w:rPr>
                <w:rFonts w:cs="Times New Roman"/>
                <w:sz w:val="28"/>
                <w:szCs w:val="28"/>
              </w:rPr>
              <w:t>Руководитель                                              ФИО</w:t>
            </w:r>
          </w:p>
        </w:tc>
      </w:tr>
    </w:tbl>
    <w:p w:rsidR="00A92DC8" w:rsidRPr="001705AB" w:rsidRDefault="00A92DC8" w:rsidP="00F3567C">
      <w:pPr>
        <w:jc w:val="right"/>
        <w:rPr>
          <w:rFonts w:cs="Times New Roman"/>
          <w:sz w:val="28"/>
          <w:szCs w:val="28"/>
        </w:rPr>
      </w:pPr>
    </w:p>
    <w:p w:rsidR="00334D22" w:rsidRPr="001705AB" w:rsidRDefault="00334D22" w:rsidP="00F3567C">
      <w:pPr>
        <w:jc w:val="right"/>
        <w:rPr>
          <w:rFonts w:cs="Times New Roman"/>
          <w:sz w:val="28"/>
          <w:szCs w:val="28"/>
        </w:rPr>
      </w:pPr>
    </w:p>
    <w:p w:rsidR="00334D22" w:rsidRPr="001705AB" w:rsidRDefault="00334D22" w:rsidP="00F3567C">
      <w:pPr>
        <w:jc w:val="right"/>
        <w:rPr>
          <w:rFonts w:cs="Times New Roman"/>
          <w:sz w:val="28"/>
          <w:szCs w:val="28"/>
        </w:rPr>
      </w:pPr>
    </w:p>
    <w:sectPr w:rsidR="00334D22" w:rsidRPr="001705AB" w:rsidSect="00F07316">
      <w:footerReference w:type="even" r:id="rId17"/>
      <w:footerReference w:type="default" r:id="rId18"/>
      <w:pgSz w:w="11906" w:h="16838"/>
      <w:pgMar w:top="1276" w:right="1133" w:bottom="1418" w:left="1701" w:header="720" w:footer="3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F12" w:rsidRDefault="003F6F12">
      <w:r>
        <w:separator/>
      </w:r>
    </w:p>
  </w:endnote>
  <w:endnote w:type="continuationSeparator" w:id="0">
    <w:p w:rsidR="003F6F12" w:rsidRDefault="003F6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3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MS Gothic"/>
    <w:charset w:val="80"/>
    <w:family w:val="auto"/>
    <w:pitch w:val="variable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F12" w:rsidRDefault="003F6F12">
    <w:pPr>
      <w:pStyle w:val="15"/>
      <w:tabs>
        <w:tab w:val="clear" w:pos="4677"/>
        <w:tab w:val="clear" w:pos="9355"/>
        <w:tab w:val="center" w:pos="4703"/>
        <w:tab w:val="right" w:pos="9381"/>
      </w:tabs>
      <w:rPr>
        <w:rFonts w:eastAsia="Times New Roman" w:cs="Times New Roman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column">
                <wp:posOffset>5878830</wp:posOffset>
              </wp:positionH>
              <wp:positionV relativeFrom="paragraph">
                <wp:posOffset>0</wp:posOffset>
              </wp:positionV>
              <wp:extent cx="240665" cy="174625"/>
              <wp:effectExtent l="0" t="0" r="6985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4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6F12" w:rsidRDefault="003F6F12">
                          <w:pPr>
                            <w:pStyle w:val="15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62.9pt;margin-top:0;width:18.95pt;height:13.75pt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" stroked="f">
              <v:textbox inset="0,0,0,0">
                <w:txbxContent>
                  <w:p w:rsidR="003F6F12" w:rsidRDefault="003F6F12">
                    <w:pPr>
                      <w:pStyle w:val="15"/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F12" w:rsidRDefault="003F6F12">
    <w:pPr>
      <w:pStyle w:val="15"/>
      <w:rPr>
        <w:rFonts w:eastAsia="Times New Roman" w:cs="Times New Roman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7216" behindDoc="0" locked="0" layoutInCell="1" allowOverlap="1">
              <wp:simplePos x="0" y="0"/>
              <wp:positionH relativeFrom="column">
                <wp:posOffset>5878830</wp:posOffset>
              </wp:positionH>
              <wp:positionV relativeFrom="paragraph">
                <wp:posOffset>0</wp:posOffset>
              </wp:positionV>
              <wp:extent cx="240665" cy="174625"/>
              <wp:effectExtent l="0" t="0" r="6985" b="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4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6F12" w:rsidRDefault="003F6F12">
                          <w:pPr>
                            <w:pStyle w:val="15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62.9pt;margin-top:0;width:18.95pt;height:13.75pt;z-index: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" stroked="f">
              <v:textbox inset="0,0,0,0">
                <w:txbxContent>
                  <w:p w:rsidR="003F6F12" w:rsidRDefault="003F6F12">
                    <w:pPr>
                      <w:pStyle w:val="15"/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F12" w:rsidRDefault="003F6F12">
      <w:r>
        <w:separator/>
      </w:r>
    </w:p>
  </w:footnote>
  <w:footnote w:type="continuationSeparator" w:id="0">
    <w:p w:rsidR="003F6F12" w:rsidRDefault="003F6F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RTF_Num 4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RTF_Num 3"/>
    <w:lvl w:ilvl="0">
      <w:start w:val="4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RTF_Num 2"/>
    <w:lvl w:ilvl="0">
      <w:start w:val="5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RTF_Num 29"/>
    <w:lvl w:ilvl="0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sz w:val="24"/>
        <w:szCs w:val="24"/>
        <w:lang w:val="ru-RU"/>
      </w:rPr>
    </w:lvl>
    <w:lvl w:ilvl="1">
      <w:start w:val="3"/>
      <w:numFmt w:val="decimal"/>
      <w:lvlText w:val="%1.%2."/>
      <w:lvlJc w:val="left"/>
      <w:pPr>
        <w:tabs>
          <w:tab w:val="num" w:pos="987"/>
        </w:tabs>
        <w:ind w:left="987" w:hanging="420"/>
      </w:pPr>
      <w:rPr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287"/>
        </w:tabs>
        <w:ind w:left="1287" w:hanging="720"/>
      </w:pPr>
      <w:rPr>
        <w:sz w:val="24"/>
        <w:szCs w:val="24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287"/>
        </w:tabs>
        <w:ind w:left="1287" w:hanging="720"/>
      </w:pPr>
      <w:rPr>
        <w:sz w:val="24"/>
        <w:szCs w:val="24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sz w:val="24"/>
        <w:szCs w:val="24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1647"/>
        </w:tabs>
        <w:ind w:left="1647" w:hanging="1080"/>
      </w:pPr>
      <w:rPr>
        <w:sz w:val="24"/>
        <w:szCs w:val="24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007"/>
        </w:tabs>
        <w:ind w:left="2007" w:hanging="1440"/>
      </w:pPr>
      <w:rPr>
        <w:sz w:val="24"/>
        <w:szCs w:val="24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007"/>
        </w:tabs>
        <w:ind w:left="2007" w:hanging="1440"/>
      </w:pPr>
      <w:rPr>
        <w:sz w:val="24"/>
        <w:szCs w:val="24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367"/>
        </w:tabs>
        <w:ind w:left="2367" w:hanging="1800"/>
      </w:pPr>
      <w:rPr>
        <w:sz w:val="24"/>
        <w:szCs w:val="24"/>
        <w:lang w:val="ru-RU"/>
      </w:rPr>
    </w:lvl>
  </w:abstractNum>
  <w:abstractNum w:abstractNumId="4" w15:restartNumberingAfterBreak="0">
    <w:nsid w:val="00000005"/>
    <w:multiLevelType w:val="multilevel"/>
    <w:tmpl w:val="00000005"/>
    <w:name w:val="RTF_Num 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  <w:szCs w:val="20"/>
      </w:rPr>
    </w:lvl>
  </w:abstractNum>
  <w:abstractNum w:abstractNumId="5" w15:restartNumberingAfterBreak="0">
    <w:nsid w:val="00000007"/>
    <w:multiLevelType w:val="multilevel"/>
    <w:tmpl w:val="00000007"/>
    <w:name w:val="WW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2160"/>
      </w:pPr>
    </w:lvl>
  </w:abstractNum>
  <w:abstractNum w:abstractNumId="6" w15:restartNumberingAfterBreak="0">
    <w:nsid w:val="00000008"/>
    <w:multiLevelType w:val="multilevel"/>
    <w:tmpl w:val="00000008"/>
    <w:name w:val="RTF_Num 4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7" w15:restartNumberingAfterBreak="0">
    <w:nsid w:val="00000009"/>
    <w:multiLevelType w:val="multilevel"/>
    <w:tmpl w:val="00000009"/>
    <w:name w:val="RTF_Num 4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8" w15:restartNumberingAfterBreak="0">
    <w:nsid w:val="0000000B"/>
    <w:multiLevelType w:val="multilevel"/>
    <w:tmpl w:val="0000000B"/>
    <w:name w:val="RTF_Num 3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sz w:val="24"/>
        <w:szCs w:val="24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sz w:val="24"/>
        <w:szCs w:val="24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sz w:val="24"/>
        <w:szCs w:val="24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sz w:val="24"/>
        <w:szCs w:val="24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sz w:val="24"/>
        <w:szCs w:val="24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sz w:val="24"/>
        <w:szCs w:val="24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sz w:val="24"/>
        <w:szCs w:val="24"/>
        <w:lang w:val="ru-RU"/>
      </w:rPr>
    </w:lvl>
  </w:abstractNum>
  <w:abstractNum w:abstractNumId="9" w15:restartNumberingAfterBreak="0">
    <w:nsid w:val="0000000C"/>
    <w:multiLevelType w:val="multilevel"/>
    <w:tmpl w:val="0000000C"/>
    <w:name w:val="RTF_Num 36"/>
    <w:lvl w:ilvl="0">
      <w:start w:val="144"/>
      <w:numFmt w:val="decimal"/>
      <w:lvlText w:val="%1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sz w:val="24"/>
        <w:szCs w:val="24"/>
        <w:lang w:val="ru-RU"/>
      </w:rPr>
    </w:lvl>
  </w:abstractNum>
  <w:abstractNum w:abstractNumId="10" w15:restartNumberingAfterBreak="0">
    <w:nsid w:val="0000000D"/>
    <w:multiLevelType w:val="multilevel"/>
    <w:tmpl w:val="0000000D"/>
    <w:name w:val="RTF_Num 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1" w15:restartNumberingAfterBreak="0">
    <w:nsid w:val="0000000E"/>
    <w:multiLevelType w:val="multilevel"/>
    <w:tmpl w:val="0000000E"/>
    <w:name w:val="RTF_Num 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F"/>
    <w:multiLevelType w:val="multilevel"/>
    <w:tmpl w:val="0000000F"/>
    <w:name w:val="RTF_Num 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3" w15:restartNumberingAfterBreak="0">
    <w:nsid w:val="00000010"/>
    <w:multiLevelType w:val="multilevel"/>
    <w:tmpl w:val="00000010"/>
    <w:name w:val="RTF_Num 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4" w15:restartNumberingAfterBreak="0">
    <w:nsid w:val="00000011"/>
    <w:multiLevelType w:val="multilevel"/>
    <w:tmpl w:val="00000011"/>
    <w:name w:val="RTF_Num 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5" w15:restartNumberingAfterBreak="0">
    <w:nsid w:val="00000012"/>
    <w:multiLevelType w:val="multilevel"/>
    <w:tmpl w:val="00000012"/>
    <w:name w:val="RTF_Num 40"/>
    <w:lvl w:ilvl="0">
      <w:start w:val="1"/>
      <w:numFmt w:val="decimal"/>
      <w:lvlText w:val="%1."/>
      <w:lvlJc w:val="left"/>
      <w:pPr>
        <w:tabs>
          <w:tab w:val="num" w:pos="661"/>
        </w:tabs>
        <w:ind w:left="661" w:hanging="360"/>
      </w:pPr>
    </w:lvl>
    <w:lvl w:ilvl="1">
      <w:start w:val="1"/>
      <w:numFmt w:val="decimal"/>
      <w:lvlText w:val="%2."/>
      <w:lvlJc w:val="left"/>
      <w:pPr>
        <w:tabs>
          <w:tab w:val="num" w:pos="1021"/>
        </w:tabs>
        <w:ind w:left="1021" w:hanging="360"/>
      </w:pPr>
    </w:lvl>
    <w:lvl w:ilvl="2">
      <w:start w:val="1"/>
      <w:numFmt w:val="decimal"/>
      <w:lvlText w:val="%3."/>
      <w:lvlJc w:val="left"/>
      <w:pPr>
        <w:tabs>
          <w:tab w:val="num" w:pos="1381"/>
        </w:tabs>
        <w:ind w:left="1381" w:hanging="360"/>
      </w:pPr>
    </w:lvl>
    <w:lvl w:ilvl="3">
      <w:start w:val="1"/>
      <w:numFmt w:val="decimal"/>
      <w:lvlText w:val="%4."/>
      <w:lvlJc w:val="left"/>
      <w:pPr>
        <w:tabs>
          <w:tab w:val="num" w:pos="1741"/>
        </w:tabs>
        <w:ind w:left="1741" w:hanging="360"/>
      </w:pPr>
    </w:lvl>
    <w:lvl w:ilvl="4">
      <w:start w:val="1"/>
      <w:numFmt w:val="decimal"/>
      <w:lvlText w:val="%5."/>
      <w:lvlJc w:val="left"/>
      <w:pPr>
        <w:tabs>
          <w:tab w:val="num" w:pos="2101"/>
        </w:tabs>
        <w:ind w:left="2101" w:hanging="360"/>
      </w:pPr>
    </w:lvl>
    <w:lvl w:ilvl="5">
      <w:start w:val="1"/>
      <w:numFmt w:val="decimal"/>
      <w:lvlText w:val="%6."/>
      <w:lvlJc w:val="left"/>
      <w:pPr>
        <w:tabs>
          <w:tab w:val="num" w:pos="2461"/>
        </w:tabs>
        <w:ind w:left="2461" w:hanging="360"/>
      </w:pPr>
    </w:lvl>
    <w:lvl w:ilvl="6">
      <w:start w:val="1"/>
      <w:numFmt w:val="decimal"/>
      <w:lvlText w:val="%7."/>
      <w:lvlJc w:val="left"/>
      <w:pPr>
        <w:tabs>
          <w:tab w:val="num" w:pos="2821"/>
        </w:tabs>
        <w:ind w:left="2821" w:hanging="360"/>
      </w:pPr>
    </w:lvl>
    <w:lvl w:ilvl="7">
      <w:start w:val="1"/>
      <w:numFmt w:val="decimal"/>
      <w:lvlText w:val="%8."/>
      <w:lvlJc w:val="left"/>
      <w:pPr>
        <w:tabs>
          <w:tab w:val="num" w:pos="3181"/>
        </w:tabs>
        <w:ind w:left="3181" w:hanging="360"/>
      </w:pPr>
    </w:lvl>
    <w:lvl w:ilvl="8">
      <w:start w:val="1"/>
      <w:numFmt w:val="decimal"/>
      <w:lvlText w:val="%9."/>
      <w:lvlJc w:val="left"/>
      <w:pPr>
        <w:tabs>
          <w:tab w:val="num" w:pos="3541"/>
        </w:tabs>
        <w:ind w:left="3541" w:hanging="360"/>
      </w:pPr>
    </w:lvl>
  </w:abstractNum>
  <w:abstractNum w:abstractNumId="16" w15:restartNumberingAfterBreak="0">
    <w:nsid w:val="00000013"/>
    <w:multiLevelType w:val="multilevel"/>
    <w:tmpl w:val="00000013"/>
    <w:name w:val="RTF_Num 41"/>
    <w:lvl w:ilvl="0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</w:lvl>
    <w:lvl w:ilvl="1">
      <w:start w:val="1"/>
      <w:numFmt w:val="decimal"/>
      <w:lvlText w:val="%2."/>
      <w:lvlJc w:val="left"/>
      <w:pPr>
        <w:tabs>
          <w:tab w:val="num" w:pos="1019"/>
        </w:tabs>
        <w:ind w:left="1019" w:hanging="360"/>
      </w:pPr>
    </w:lvl>
    <w:lvl w:ilvl="2">
      <w:start w:val="1"/>
      <w:numFmt w:val="decimal"/>
      <w:lvlText w:val="%3."/>
      <w:lvlJc w:val="left"/>
      <w:pPr>
        <w:tabs>
          <w:tab w:val="num" w:pos="1379"/>
        </w:tabs>
        <w:ind w:left="1379" w:hanging="360"/>
      </w:pPr>
    </w:lvl>
    <w:lvl w:ilvl="3">
      <w:start w:val="1"/>
      <w:numFmt w:val="decimal"/>
      <w:lvlText w:val="%4."/>
      <w:lvlJc w:val="left"/>
      <w:pPr>
        <w:tabs>
          <w:tab w:val="num" w:pos="1739"/>
        </w:tabs>
        <w:ind w:left="1739" w:hanging="360"/>
      </w:pPr>
    </w:lvl>
    <w:lvl w:ilvl="4">
      <w:start w:val="1"/>
      <w:numFmt w:val="decimal"/>
      <w:lvlText w:val="%5."/>
      <w:lvlJc w:val="left"/>
      <w:pPr>
        <w:tabs>
          <w:tab w:val="num" w:pos="2099"/>
        </w:tabs>
        <w:ind w:left="2099" w:hanging="360"/>
      </w:pPr>
    </w:lvl>
    <w:lvl w:ilvl="5">
      <w:start w:val="1"/>
      <w:numFmt w:val="decimal"/>
      <w:lvlText w:val="%6."/>
      <w:lvlJc w:val="left"/>
      <w:pPr>
        <w:tabs>
          <w:tab w:val="num" w:pos="2459"/>
        </w:tabs>
        <w:ind w:left="2459" w:hanging="360"/>
      </w:pPr>
    </w:lvl>
    <w:lvl w:ilvl="6">
      <w:start w:val="1"/>
      <w:numFmt w:val="decimal"/>
      <w:lvlText w:val="%7."/>
      <w:lvlJc w:val="left"/>
      <w:pPr>
        <w:tabs>
          <w:tab w:val="num" w:pos="2819"/>
        </w:tabs>
        <w:ind w:left="2819" w:hanging="360"/>
      </w:pPr>
    </w:lvl>
    <w:lvl w:ilvl="7">
      <w:start w:val="1"/>
      <w:numFmt w:val="decimal"/>
      <w:lvlText w:val="%8."/>
      <w:lvlJc w:val="left"/>
      <w:pPr>
        <w:tabs>
          <w:tab w:val="num" w:pos="3179"/>
        </w:tabs>
        <w:ind w:left="3179" w:hanging="360"/>
      </w:pPr>
    </w:lvl>
    <w:lvl w:ilvl="8">
      <w:start w:val="1"/>
      <w:numFmt w:val="decimal"/>
      <w:lvlText w:val="%9."/>
      <w:lvlJc w:val="left"/>
      <w:pPr>
        <w:tabs>
          <w:tab w:val="num" w:pos="3539"/>
        </w:tabs>
        <w:ind w:left="3539" w:hanging="360"/>
      </w:pPr>
    </w:lvl>
  </w:abstractNum>
  <w:abstractNum w:abstractNumId="17" w15:restartNumberingAfterBreak="0">
    <w:nsid w:val="00000014"/>
    <w:multiLevelType w:val="multilevel"/>
    <w:tmpl w:val="00000014"/>
    <w:name w:val="RTF_Num 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8" w15:restartNumberingAfterBreak="0">
    <w:nsid w:val="00000015"/>
    <w:multiLevelType w:val="multilevel"/>
    <w:tmpl w:val="00000015"/>
    <w:name w:val="RTF_Num 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9" w15:restartNumberingAfterBreak="0">
    <w:nsid w:val="00000016"/>
    <w:multiLevelType w:val="multilevel"/>
    <w:tmpl w:val="00000016"/>
    <w:name w:val="RTF_Num 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0" w15:restartNumberingAfterBreak="0">
    <w:nsid w:val="00000017"/>
    <w:multiLevelType w:val="multilevel"/>
    <w:tmpl w:val="00000017"/>
    <w:name w:val="RTF_Num 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1" w15:restartNumberingAfterBreak="0">
    <w:nsid w:val="00000018"/>
    <w:multiLevelType w:val="multilevel"/>
    <w:tmpl w:val="00000018"/>
    <w:name w:val="RTF_Num 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2" w15:restartNumberingAfterBreak="0">
    <w:nsid w:val="00000019"/>
    <w:multiLevelType w:val="multilevel"/>
    <w:tmpl w:val="00000019"/>
    <w:name w:val="RTF_Num 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3" w15:restartNumberingAfterBreak="0">
    <w:nsid w:val="0000001A"/>
    <w:multiLevelType w:val="multilevel"/>
    <w:tmpl w:val="0000001A"/>
    <w:name w:val="RTF_Num 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4" w15:restartNumberingAfterBreak="0">
    <w:nsid w:val="0000001B"/>
    <w:multiLevelType w:val="multilevel"/>
    <w:tmpl w:val="0000001B"/>
    <w:name w:val="RTF_Num 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eastAsia="Times New Roman"/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eastAsia="Times New Roman"/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eastAsia="Times New Roman"/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eastAsia="Times New Roman"/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eastAsia="Times New Roman"/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eastAsia="Times New Roman"/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eastAsia="Times New Roman"/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eastAsia="Times New Roman"/>
        <w:sz w:val="24"/>
        <w:szCs w:val="24"/>
        <w:lang w:val="ru-RU"/>
      </w:rPr>
    </w:lvl>
  </w:abstractNum>
  <w:abstractNum w:abstractNumId="25" w15:restartNumberingAfterBreak="0">
    <w:nsid w:val="0000001C"/>
    <w:multiLevelType w:val="multilevel"/>
    <w:tmpl w:val="0000001C"/>
    <w:name w:val="RTF_Num 22"/>
    <w:lvl w:ilvl="0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098"/>
        </w:tabs>
        <w:ind w:left="1098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458"/>
        </w:tabs>
        <w:ind w:left="1458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818"/>
        </w:tabs>
        <w:ind w:left="1818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178"/>
        </w:tabs>
        <w:ind w:left="2178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538"/>
        </w:tabs>
        <w:ind w:left="2538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898"/>
        </w:tabs>
        <w:ind w:left="2898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258"/>
        </w:tabs>
        <w:ind w:left="3258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618"/>
        </w:tabs>
        <w:ind w:left="3618" w:hanging="360"/>
      </w:pPr>
      <w:rPr>
        <w:sz w:val="24"/>
        <w:szCs w:val="24"/>
        <w:lang w:val="ru-RU"/>
      </w:rPr>
    </w:lvl>
  </w:abstractNum>
  <w:abstractNum w:abstractNumId="26" w15:restartNumberingAfterBreak="0">
    <w:nsid w:val="0000001D"/>
    <w:multiLevelType w:val="multilevel"/>
    <w:tmpl w:val="0000001D"/>
    <w:name w:val="RTF_Num 2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  <w:rPr>
        <w:sz w:val="24"/>
        <w:szCs w:val="24"/>
        <w:lang w:val="ru-RU"/>
      </w:rPr>
    </w:lvl>
  </w:abstractNum>
  <w:abstractNum w:abstractNumId="27" w15:restartNumberingAfterBreak="0">
    <w:nsid w:val="0000001E"/>
    <w:multiLevelType w:val="multilevel"/>
    <w:tmpl w:val="0000001E"/>
    <w:name w:val="RTF_Num 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430"/>
        </w:tabs>
        <w:ind w:left="143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790"/>
        </w:tabs>
        <w:ind w:left="179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150"/>
        </w:tabs>
        <w:ind w:left="215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510"/>
        </w:tabs>
        <w:ind w:left="251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870"/>
        </w:tabs>
        <w:ind w:left="287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3230"/>
        </w:tabs>
        <w:ind w:left="323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590"/>
        </w:tabs>
        <w:ind w:left="359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950"/>
        </w:tabs>
        <w:ind w:left="3950" w:hanging="360"/>
      </w:pPr>
      <w:rPr>
        <w:sz w:val="24"/>
        <w:szCs w:val="24"/>
        <w:lang w:val="ru-RU"/>
      </w:rPr>
    </w:lvl>
  </w:abstractNum>
  <w:abstractNum w:abstractNumId="28" w15:restartNumberingAfterBreak="0">
    <w:nsid w:val="0000001F"/>
    <w:multiLevelType w:val="multilevel"/>
    <w:tmpl w:val="0000001F"/>
    <w:name w:val="RTF_Num 1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sz w:val="24"/>
        <w:szCs w:val="24"/>
        <w:lang w:val="ru-RU"/>
      </w:rPr>
    </w:lvl>
  </w:abstractNum>
  <w:abstractNum w:abstractNumId="29" w15:restartNumberingAfterBreak="0">
    <w:nsid w:val="00000020"/>
    <w:multiLevelType w:val="multilevel"/>
    <w:tmpl w:val="00000020"/>
    <w:name w:val="RTF_Num 18"/>
    <w:lvl w:ilvl="0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946"/>
        </w:tabs>
        <w:ind w:left="2946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3306"/>
        </w:tabs>
        <w:ind w:left="3306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3666"/>
        </w:tabs>
        <w:ind w:left="3666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4026"/>
        </w:tabs>
        <w:ind w:left="4026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4386"/>
        </w:tabs>
        <w:ind w:left="4386" w:hanging="360"/>
      </w:pPr>
      <w:rPr>
        <w:sz w:val="24"/>
        <w:szCs w:val="24"/>
        <w:lang w:val="ru-RU"/>
      </w:rPr>
    </w:lvl>
  </w:abstractNum>
  <w:abstractNum w:abstractNumId="30" w15:restartNumberingAfterBreak="0">
    <w:nsid w:val="00000021"/>
    <w:multiLevelType w:val="multilevel"/>
    <w:tmpl w:val="00000021"/>
    <w:name w:val="RTF_Num 1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sz w:val="24"/>
        <w:szCs w:val="24"/>
        <w:lang w:val="ru-RU"/>
      </w:rPr>
    </w:lvl>
  </w:abstractNum>
  <w:abstractNum w:abstractNumId="31" w15:restartNumberingAfterBreak="0">
    <w:nsid w:val="00000022"/>
    <w:multiLevelType w:val="multilevel"/>
    <w:tmpl w:val="00000022"/>
    <w:name w:val="RTF_Num 26"/>
    <w:lvl w:ilvl="0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rFonts w:eastAsia="Times New Roman"/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eastAsia="Times New Roman"/>
        <w:b/>
        <w:bCs/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eastAsia="Times New Roman"/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eastAsia="Times New Roman"/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946"/>
        </w:tabs>
        <w:ind w:left="2946" w:hanging="360"/>
      </w:pPr>
      <w:rPr>
        <w:rFonts w:eastAsia="Times New Roman"/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3306"/>
        </w:tabs>
        <w:ind w:left="3306" w:hanging="360"/>
      </w:pPr>
      <w:rPr>
        <w:rFonts w:eastAsia="Times New Roman"/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3666"/>
        </w:tabs>
        <w:ind w:left="3666" w:hanging="360"/>
      </w:pPr>
      <w:rPr>
        <w:rFonts w:eastAsia="Times New Roman"/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4026"/>
        </w:tabs>
        <w:ind w:left="4026" w:hanging="360"/>
      </w:pPr>
      <w:rPr>
        <w:rFonts w:eastAsia="Times New Roman"/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4386"/>
        </w:tabs>
        <w:ind w:left="4386" w:hanging="360"/>
      </w:pPr>
      <w:rPr>
        <w:rFonts w:eastAsia="Times New Roman"/>
        <w:sz w:val="24"/>
        <w:szCs w:val="24"/>
        <w:lang w:val="ru-RU"/>
      </w:rPr>
    </w:lvl>
  </w:abstractNum>
  <w:abstractNum w:abstractNumId="32" w15:restartNumberingAfterBreak="0">
    <w:nsid w:val="00000023"/>
    <w:multiLevelType w:val="multilevel"/>
    <w:tmpl w:val="00000023"/>
    <w:name w:val="RTF_Num 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sz w:val="24"/>
        <w:szCs w:val="24"/>
        <w:lang w:val="ru-RU"/>
      </w:rPr>
    </w:lvl>
  </w:abstractNum>
  <w:abstractNum w:abstractNumId="33" w15:restartNumberingAfterBreak="0">
    <w:nsid w:val="00000024"/>
    <w:multiLevelType w:val="multilevel"/>
    <w:tmpl w:val="00000024"/>
    <w:name w:val="RTF_Num 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Courier New" w:eastAsia="Courier New" w:hAnsi="Courier New" w:cs="Courier New"/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Wingdings" w:eastAsia="Wingdings" w:hAnsi="Wingdings" w:cs="Wingdings"/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Symbol" w:eastAsia="Symbol" w:hAnsi="Symbol" w:cs="Symbol"/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Courier New" w:eastAsia="Courier New" w:hAnsi="Courier New" w:cs="Courier New"/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Wingdings" w:eastAsia="Wingdings" w:hAnsi="Wingdings" w:cs="Wingdings"/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Symbol" w:eastAsia="Symbol" w:hAnsi="Symbol" w:cs="Symbol"/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Courier New" w:eastAsia="Courier New" w:hAnsi="Courier New" w:cs="Courier New"/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Wingdings" w:eastAsia="Wingdings" w:hAnsi="Wingdings" w:cs="Wingdings"/>
        <w:sz w:val="24"/>
        <w:szCs w:val="24"/>
        <w:lang w:val="ru-RU"/>
      </w:rPr>
    </w:lvl>
  </w:abstractNum>
  <w:abstractNum w:abstractNumId="34" w15:restartNumberingAfterBreak="0">
    <w:nsid w:val="00000025"/>
    <w:multiLevelType w:val="multilevel"/>
    <w:tmpl w:val="00000025"/>
    <w:name w:val="RTF_Num 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sz w:val="24"/>
        <w:szCs w:val="24"/>
        <w:lang w:val="ru-RU"/>
      </w:rPr>
    </w:lvl>
  </w:abstractNum>
  <w:abstractNum w:abstractNumId="35" w15:restartNumberingAfterBreak="0">
    <w:nsid w:val="00000026"/>
    <w:multiLevelType w:val="multilevel"/>
    <w:tmpl w:val="00000026"/>
    <w:name w:val="RTF_Num 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36" w15:restartNumberingAfterBreak="0">
    <w:nsid w:val="00000027"/>
    <w:multiLevelType w:val="multilevel"/>
    <w:tmpl w:val="00000027"/>
    <w:name w:val="RTF_Num 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sz w:val="24"/>
        <w:szCs w:val="24"/>
        <w:lang w:val="ru-RU"/>
      </w:rPr>
    </w:lvl>
  </w:abstractNum>
  <w:abstractNum w:abstractNumId="37" w15:restartNumberingAfterBreak="0">
    <w:nsid w:val="00000028"/>
    <w:multiLevelType w:val="multilevel"/>
    <w:tmpl w:val="00000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sz w:val="24"/>
        <w:szCs w:val="24"/>
        <w:lang w:val="ru-RU"/>
      </w:rPr>
    </w:lvl>
  </w:abstractNum>
  <w:abstractNum w:abstractNumId="38" w15:restartNumberingAfterBreak="0">
    <w:nsid w:val="00000029"/>
    <w:multiLevelType w:val="multilevel"/>
    <w:tmpl w:val="00000029"/>
    <w:name w:val="WW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39" w15:restartNumberingAfterBreak="0">
    <w:nsid w:val="0000002A"/>
    <w:multiLevelType w:val="multilevel"/>
    <w:tmpl w:val="0000002A"/>
    <w:name w:val="WW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40" w15:restartNumberingAfterBreak="0">
    <w:nsid w:val="0000002B"/>
    <w:multiLevelType w:val="multilevel"/>
    <w:tmpl w:val="0000002B"/>
    <w:name w:val="RTF_Num 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41" w15:restartNumberingAfterBreak="0">
    <w:nsid w:val="0000002C"/>
    <w:multiLevelType w:val="multilevel"/>
    <w:tmpl w:val="0000002C"/>
    <w:name w:val="RTF_Num 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sz w:val="24"/>
        <w:szCs w:val="24"/>
        <w:lang w:val="ru-RU"/>
      </w:rPr>
    </w:lvl>
  </w:abstractNum>
  <w:abstractNum w:abstractNumId="42" w15:restartNumberingAfterBreak="0">
    <w:nsid w:val="0000002D"/>
    <w:multiLevelType w:val="multilevel"/>
    <w:tmpl w:val="19A07964"/>
    <w:name w:val="RTF_Num 3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Symbol" w:eastAsia="Symbol" w:hAnsi="Symbol" w:cs="Symbol"/>
        <w:sz w:val="20"/>
        <w:szCs w:val="2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Courier New" w:hAnsi="Times New Roman" w:cs="Courier New" w:hint="default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Wingdings" w:eastAsia="Wingdings" w:hAnsi="Wingdings" w:cs="Wingdings"/>
        <w:sz w:val="20"/>
        <w:szCs w:val="2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Wingdings" w:eastAsia="Wingdings" w:hAnsi="Wingdings" w:cs="Wingdings"/>
        <w:sz w:val="20"/>
        <w:szCs w:val="2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Wingdings" w:eastAsia="Wingdings" w:hAnsi="Wingdings" w:cs="Wingdings"/>
        <w:sz w:val="20"/>
        <w:szCs w:val="2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Wingdings" w:eastAsia="Wingdings" w:hAnsi="Wingdings" w:cs="Wingdings"/>
        <w:sz w:val="20"/>
        <w:szCs w:val="2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Wingdings" w:eastAsia="Wingdings" w:hAnsi="Wingdings" w:cs="Wingdings"/>
        <w:sz w:val="20"/>
        <w:szCs w:val="2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Wingdings" w:eastAsia="Wingdings" w:hAnsi="Wingdings" w:cs="Wingdings"/>
        <w:sz w:val="20"/>
        <w:szCs w:val="2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Wingdings" w:eastAsia="Wingdings" w:hAnsi="Wingdings" w:cs="Wingdings"/>
        <w:sz w:val="20"/>
        <w:szCs w:val="20"/>
        <w:lang w:val="ru-RU"/>
      </w:rPr>
    </w:lvl>
  </w:abstractNum>
  <w:abstractNum w:abstractNumId="43" w15:restartNumberingAfterBreak="0">
    <w:nsid w:val="0000002E"/>
    <w:multiLevelType w:val="multilevel"/>
    <w:tmpl w:val="0000002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4" w15:restartNumberingAfterBreak="0">
    <w:nsid w:val="0E5173BB"/>
    <w:multiLevelType w:val="multilevel"/>
    <w:tmpl w:val="76E25176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45" w15:restartNumberingAfterBreak="0">
    <w:nsid w:val="1D8D6FA7"/>
    <w:multiLevelType w:val="multilevel"/>
    <w:tmpl w:val="6BECB2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6" w15:restartNumberingAfterBreak="0">
    <w:nsid w:val="1F8A3576"/>
    <w:multiLevelType w:val="hybridMultilevel"/>
    <w:tmpl w:val="5F48C5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4D36755"/>
    <w:multiLevelType w:val="multilevel"/>
    <w:tmpl w:val="FA60D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1275AD9"/>
    <w:multiLevelType w:val="hybridMultilevel"/>
    <w:tmpl w:val="327E98D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1F82B05"/>
    <w:multiLevelType w:val="multilevel"/>
    <w:tmpl w:val="0F64C0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50" w15:restartNumberingAfterBreak="0">
    <w:nsid w:val="44291D61"/>
    <w:multiLevelType w:val="hybridMultilevel"/>
    <w:tmpl w:val="AFCA6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6C36DC0"/>
    <w:multiLevelType w:val="hybridMultilevel"/>
    <w:tmpl w:val="5E52C6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817574B"/>
    <w:multiLevelType w:val="hybridMultilevel"/>
    <w:tmpl w:val="5E52C6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82E459D"/>
    <w:multiLevelType w:val="multilevel"/>
    <w:tmpl w:val="76E2517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54" w15:restartNumberingAfterBreak="0">
    <w:nsid w:val="53D972FA"/>
    <w:multiLevelType w:val="hybridMultilevel"/>
    <w:tmpl w:val="80967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B6A3DD8"/>
    <w:multiLevelType w:val="hybridMultilevel"/>
    <w:tmpl w:val="90A6989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6B1E80"/>
    <w:multiLevelType w:val="hybridMultilevel"/>
    <w:tmpl w:val="1A849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EC5862"/>
    <w:multiLevelType w:val="multilevel"/>
    <w:tmpl w:val="E92004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8" w15:restartNumberingAfterBreak="0">
    <w:nsid w:val="6FBF4D1B"/>
    <w:multiLevelType w:val="hybridMultilevel"/>
    <w:tmpl w:val="79203F8E"/>
    <w:lvl w:ilvl="0" w:tplc="96C0A7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7432973"/>
    <w:multiLevelType w:val="hybridMultilevel"/>
    <w:tmpl w:val="CE2E640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7"/>
  </w:num>
  <w:num w:numId="3">
    <w:abstractNumId w:val="42"/>
  </w:num>
  <w:num w:numId="4">
    <w:abstractNumId w:val="43"/>
  </w:num>
  <w:num w:numId="5">
    <w:abstractNumId w:val="50"/>
  </w:num>
  <w:num w:numId="6">
    <w:abstractNumId w:val="52"/>
  </w:num>
  <w:num w:numId="7">
    <w:abstractNumId w:val="51"/>
  </w:num>
  <w:num w:numId="8">
    <w:abstractNumId w:val="59"/>
  </w:num>
  <w:num w:numId="9">
    <w:abstractNumId w:val="47"/>
  </w:num>
  <w:num w:numId="10">
    <w:abstractNumId w:val="45"/>
  </w:num>
  <w:num w:numId="11">
    <w:abstractNumId w:val="44"/>
  </w:num>
  <w:num w:numId="12">
    <w:abstractNumId w:val="57"/>
  </w:num>
  <w:num w:numId="13">
    <w:abstractNumId w:val="49"/>
  </w:num>
  <w:num w:numId="14">
    <w:abstractNumId w:val="53"/>
  </w:num>
  <w:num w:numId="15">
    <w:abstractNumId w:val="55"/>
  </w:num>
  <w:num w:numId="16">
    <w:abstractNumId w:val="48"/>
  </w:num>
  <w:num w:numId="17">
    <w:abstractNumId w:val="54"/>
  </w:num>
  <w:num w:numId="18">
    <w:abstractNumId w:val="58"/>
  </w:num>
  <w:num w:numId="19">
    <w:abstractNumId w:val="56"/>
  </w:num>
  <w:num w:numId="20">
    <w:abstractNumId w:val="9"/>
    <w:lvlOverride w:ilvl="0">
      <w:startOverride w:val="14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35C"/>
    <w:rsid w:val="0000374C"/>
    <w:rsid w:val="000628E9"/>
    <w:rsid w:val="00083119"/>
    <w:rsid w:val="00084323"/>
    <w:rsid w:val="00096917"/>
    <w:rsid w:val="00097693"/>
    <w:rsid w:val="000B1FB3"/>
    <w:rsid w:val="000B6DC4"/>
    <w:rsid w:val="000D222F"/>
    <w:rsid w:val="000D45CF"/>
    <w:rsid w:val="000E26BE"/>
    <w:rsid w:val="000E4FD7"/>
    <w:rsid w:val="000E5EEA"/>
    <w:rsid w:val="000F2A50"/>
    <w:rsid w:val="000F38FF"/>
    <w:rsid w:val="001129BA"/>
    <w:rsid w:val="0011767B"/>
    <w:rsid w:val="00120F85"/>
    <w:rsid w:val="00122541"/>
    <w:rsid w:val="001272A4"/>
    <w:rsid w:val="0012797E"/>
    <w:rsid w:val="00132D9F"/>
    <w:rsid w:val="001705AB"/>
    <w:rsid w:val="001802AF"/>
    <w:rsid w:val="00183C47"/>
    <w:rsid w:val="00184373"/>
    <w:rsid w:val="001B597E"/>
    <w:rsid w:val="001C2307"/>
    <w:rsid w:val="001E669C"/>
    <w:rsid w:val="001F42E8"/>
    <w:rsid w:val="002073B8"/>
    <w:rsid w:val="002101A4"/>
    <w:rsid w:val="00211D91"/>
    <w:rsid w:val="00214079"/>
    <w:rsid w:val="002377BD"/>
    <w:rsid w:val="00242322"/>
    <w:rsid w:val="00260D7E"/>
    <w:rsid w:val="002660F6"/>
    <w:rsid w:val="00280799"/>
    <w:rsid w:val="00292BB7"/>
    <w:rsid w:val="002A7D2A"/>
    <w:rsid w:val="002C27C2"/>
    <w:rsid w:val="002D0391"/>
    <w:rsid w:val="002D2605"/>
    <w:rsid w:val="002F414D"/>
    <w:rsid w:val="003015B1"/>
    <w:rsid w:val="0030238C"/>
    <w:rsid w:val="0030286F"/>
    <w:rsid w:val="00305454"/>
    <w:rsid w:val="003110D4"/>
    <w:rsid w:val="00317CCE"/>
    <w:rsid w:val="00334D22"/>
    <w:rsid w:val="00346788"/>
    <w:rsid w:val="00356CCE"/>
    <w:rsid w:val="00364668"/>
    <w:rsid w:val="00372859"/>
    <w:rsid w:val="00373AF7"/>
    <w:rsid w:val="0037618E"/>
    <w:rsid w:val="003853DB"/>
    <w:rsid w:val="00387A2C"/>
    <w:rsid w:val="003902B7"/>
    <w:rsid w:val="003A126C"/>
    <w:rsid w:val="003A17A3"/>
    <w:rsid w:val="003A3F6C"/>
    <w:rsid w:val="003B0348"/>
    <w:rsid w:val="003B2433"/>
    <w:rsid w:val="003B4C03"/>
    <w:rsid w:val="003E20EE"/>
    <w:rsid w:val="003E397B"/>
    <w:rsid w:val="003E3C5A"/>
    <w:rsid w:val="003F6F12"/>
    <w:rsid w:val="00406D07"/>
    <w:rsid w:val="00412247"/>
    <w:rsid w:val="00413EAF"/>
    <w:rsid w:val="004151A0"/>
    <w:rsid w:val="0042125E"/>
    <w:rsid w:val="00421991"/>
    <w:rsid w:val="004254AA"/>
    <w:rsid w:val="0043581B"/>
    <w:rsid w:val="0044249E"/>
    <w:rsid w:val="00446747"/>
    <w:rsid w:val="00447BE7"/>
    <w:rsid w:val="004518F7"/>
    <w:rsid w:val="00451FCD"/>
    <w:rsid w:val="0045376B"/>
    <w:rsid w:val="00460F77"/>
    <w:rsid w:val="00481E05"/>
    <w:rsid w:val="00482106"/>
    <w:rsid w:val="00492429"/>
    <w:rsid w:val="0049535A"/>
    <w:rsid w:val="004A0804"/>
    <w:rsid w:val="004A384B"/>
    <w:rsid w:val="004B184A"/>
    <w:rsid w:val="004B313B"/>
    <w:rsid w:val="004B5FE3"/>
    <w:rsid w:val="004C03B4"/>
    <w:rsid w:val="004C4D36"/>
    <w:rsid w:val="004D0EDB"/>
    <w:rsid w:val="004E6458"/>
    <w:rsid w:val="004E7E8E"/>
    <w:rsid w:val="004F09A6"/>
    <w:rsid w:val="004F67F4"/>
    <w:rsid w:val="005037A6"/>
    <w:rsid w:val="00507C07"/>
    <w:rsid w:val="00511BF5"/>
    <w:rsid w:val="00517DF5"/>
    <w:rsid w:val="00522509"/>
    <w:rsid w:val="00536662"/>
    <w:rsid w:val="00544009"/>
    <w:rsid w:val="00557D34"/>
    <w:rsid w:val="00562F10"/>
    <w:rsid w:val="00565B66"/>
    <w:rsid w:val="005849CF"/>
    <w:rsid w:val="00591A8E"/>
    <w:rsid w:val="005C273E"/>
    <w:rsid w:val="005C4132"/>
    <w:rsid w:val="006013B2"/>
    <w:rsid w:val="0061761E"/>
    <w:rsid w:val="0062360A"/>
    <w:rsid w:val="00625121"/>
    <w:rsid w:val="00625FBC"/>
    <w:rsid w:val="00637267"/>
    <w:rsid w:val="006374E5"/>
    <w:rsid w:val="00637967"/>
    <w:rsid w:val="00642FD8"/>
    <w:rsid w:val="00644CA9"/>
    <w:rsid w:val="006548F0"/>
    <w:rsid w:val="00661EC2"/>
    <w:rsid w:val="00672379"/>
    <w:rsid w:val="00684BE5"/>
    <w:rsid w:val="006900D1"/>
    <w:rsid w:val="00691074"/>
    <w:rsid w:val="00694D95"/>
    <w:rsid w:val="006A14B2"/>
    <w:rsid w:val="006B188B"/>
    <w:rsid w:val="006C041D"/>
    <w:rsid w:val="006D39B5"/>
    <w:rsid w:val="006D4AC7"/>
    <w:rsid w:val="006E3667"/>
    <w:rsid w:val="006E3DEC"/>
    <w:rsid w:val="006F5C7E"/>
    <w:rsid w:val="00703499"/>
    <w:rsid w:val="00704BDA"/>
    <w:rsid w:val="007265C3"/>
    <w:rsid w:val="0073227A"/>
    <w:rsid w:val="00750130"/>
    <w:rsid w:val="007546E6"/>
    <w:rsid w:val="00755C7C"/>
    <w:rsid w:val="007562A2"/>
    <w:rsid w:val="00780F87"/>
    <w:rsid w:val="0078520D"/>
    <w:rsid w:val="00796772"/>
    <w:rsid w:val="007B1B66"/>
    <w:rsid w:val="007B1B9B"/>
    <w:rsid w:val="007C4869"/>
    <w:rsid w:val="007D6CC4"/>
    <w:rsid w:val="007E6BA4"/>
    <w:rsid w:val="007F5C8D"/>
    <w:rsid w:val="00820AA6"/>
    <w:rsid w:val="00823DB9"/>
    <w:rsid w:val="0082699B"/>
    <w:rsid w:val="00845377"/>
    <w:rsid w:val="00866544"/>
    <w:rsid w:val="00870B17"/>
    <w:rsid w:val="0087239B"/>
    <w:rsid w:val="0087328C"/>
    <w:rsid w:val="00877194"/>
    <w:rsid w:val="00877AF7"/>
    <w:rsid w:val="00877CBB"/>
    <w:rsid w:val="00890D50"/>
    <w:rsid w:val="0089255B"/>
    <w:rsid w:val="00894434"/>
    <w:rsid w:val="008A7CCA"/>
    <w:rsid w:val="008B3CF1"/>
    <w:rsid w:val="008C26BD"/>
    <w:rsid w:val="008D3A15"/>
    <w:rsid w:val="008E3B30"/>
    <w:rsid w:val="008E476E"/>
    <w:rsid w:val="008F4BB1"/>
    <w:rsid w:val="008F766B"/>
    <w:rsid w:val="008F7B7C"/>
    <w:rsid w:val="00906EC3"/>
    <w:rsid w:val="0091086F"/>
    <w:rsid w:val="009115FE"/>
    <w:rsid w:val="00922370"/>
    <w:rsid w:val="00925086"/>
    <w:rsid w:val="009257B1"/>
    <w:rsid w:val="0092666C"/>
    <w:rsid w:val="00927538"/>
    <w:rsid w:val="00933686"/>
    <w:rsid w:val="00935703"/>
    <w:rsid w:val="00945E60"/>
    <w:rsid w:val="009537F7"/>
    <w:rsid w:val="00963DA2"/>
    <w:rsid w:val="00965E57"/>
    <w:rsid w:val="00966305"/>
    <w:rsid w:val="0098556C"/>
    <w:rsid w:val="00987A83"/>
    <w:rsid w:val="009932CA"/>
    <w:rsid w:val="0099581B"/>
    <w:rsid w:val="00996FC3"/>
    <w:rsid w:val="009A2CCE"/>
    <w:rsid w:val="009C2D4A"/>
    <w:rsid w:val="009D30CB"/>
    <w:rsid w:val="009E2619"/>
    <w:rsid w:val="009E36DC"/>
    <w:rsid w:val="009F3ACE"/>
    <w:rsid w:val="00A00B07"/>
    <w:rsid w:val="00A03DE8"/>
    <w:rsid w:val="00A05097"/>
    <w:rsid w:val="00A25A17"/>
    <w:rsid w:val="00A26AA8"/>
    <w:rsid w:val="00A31573"/>
    <w:rsid w:val="00A53F48"/>
    <w:rsid w:val="00A60C14"/>
    <w:rsid w:val="00A77E32"/>
    <w:rsid w:val="00A805AA"/>
    <w:rsid w:val="00A86DD4"/>
    <w:rsid w:val="00A92DC8"/>
    <w:rsid w:val="00AA054A"/>
    <w:rsid w:val="00AA7978"/>
    <w:rsid w:val="00AB3869"/>
    <w:rsid w:val="00AC2156"/>
    <w:rsid w:val="00AC4CA3"/>
    <w:rsid w:val="00AC7B20"/>
    <w:rsid w:val="00AD7F96"/>
    <w:rsid w:val="00AE6AC7"/>
    <w:rsid w:val="00AF1ACA"/>
    <w:rsid w:val="00B44B3D"/>
    <w:rsid w:val="00B4560C"/>
    <w:rsid w:val="00B45F8B"/>
    <w:rsid w:val="00B4669A"/>
    <w:rsid w:val="00B51BC3"/>
    <w:rsid w:val="00B6026B"/>
    <w:rsid w:val="00B70311"/>
    <w:rsid w:val="00B754BE"/>
    <w:rsid w:val="00B85A1B"/>
    <w:rsid w:val="00B94D14"/>
    <w:rsid w:val="00BA5E91"/>
    <w:rsid w:val="00BC1631"/>
    <w:rsid w:val="00BC2F5C"/>
    <w:rsid w:val="00BD51BF"/>
    <w:rsid w:val="00BE4200"/>
    <w:rsid w:val="00BF340B"/>
    <w:rsid w:val="00C10178"/>
    <w:rsid w:val="00C171D7"/>
    <w:rsid w:val="00C22382"/>
    <w:rsid w:val="00C233C8"/>
    <w:rsid w:val="00C41BF1"/>
    <w:rsid w:val="00C46BFE"/>
    <w:rsid w:val="00C53535"/>
    <w:rsid w:val="00C56DFC"/>
    <w:rsid w:val="00C6015C"/>
    <w:rsid w:val="00C64389"/>
    <w:rsid w:val="00C72656"/>
    <w:rsid w:val="00C74907"/>
    <w:rsid w:val="00C82416"/>
    <w:rsid w:val="00C8552E"/>
    <w:rsid w:val="00C90071"/>
    <w:rsid w:val="00C97B1C"/>
    <w:rsid w:val="00CA164C"/>
    <w:rsid w:val="00CA6ED1"/>
    <w:rsid w:val="00CB0CBF"/>
    <w:rsid w:val="00CB46B9"/>
    <w:rsid w:val="00CC4D47"/>
    <w:rsid w:val="00CC5C8E"/>
    <w:rsid w:val="00CD0D96"/>
    <w:rsid w:val="00CD5180"/>
    <w:rsid w:val="00CD535C"/>
    <w:rsid w:val="00CE3288"/>
    <w:rsid w:val="00CE6FD0"/>
    <w:rsid w:val="00D0195E"/>
    <w:rsid w:val="00D050B2"/>
    <w:rsid w:val="00D066E9"/>
    <w:rsid w:val="00D114A2"/>
    <w:rsid w:val="00D2537B"/>
    <w:rsid w:val="00D25A55"/>
    <w:rsid w:val="00D30B71"/>
    <w:rsid w:val="00D31022"/>
    <w:rsid w:val="00D362AA"/>
    <w:rsid w:val="00D435C7"/>
    <w:rsid w:val="00D4479C"/>
    <w:rsid w:val="00D45D2C"/>
    <w:rsid w:val="00D53AA1"/>
    <w:rsid w:val="00D60B85"/>
    <w:rsid w:val="00D6351C"/>
    <w:rsid w:val="00D65434"/>
    <w:rsid w:val="00D65A57"/>
    <w:rsid w:val="00D90227"/>
    <w:rsid w:val="00D91A00"/>
    <w:rsid w:val="00DB252A"/>
    <w:rsid w:val="00DC7269"/>
    <w:rsid w:val="00DD4BB1"/>
    <w:rsid w:val="00DE2AD1"/>
    <w:rsid w:val="00E01B4A"/>
    <w:rsid w:val="00E02F40"/>
    <w:rsid w:val="00E1478C"/>
    <w:rsid w:val="00E21E5C"/>
    <w:rsid w:val="00E23A07"/>
    <w:rsid w:val="00E2735A"/>
    <w:rsid w:val="00E3321F"/>
    <w:rsid w:val="00E42BC5"/>
    <w:rsid w:val="00E4409D"/>
    <w:rsid w:val="00E446AC"/>
    <w:rsid w:val="00E51CEC"/>
    <w:rsid w:val="00E57BB7"/>
    <w:rsid w:val="00E71609"/>
    <w:rsid w:val="00E7398D"/>
    <w:rsid w:val="00E74EC0"/>
    <w:rsid w:val="00E847A4"/>
    <w:rsid w:val="00E86E08"/>
    <w:rsid w:val="00E9280E"/>
    <w:rsid w:val="00EA20C5"/>
    <w:rsid w:val="00EA3888"/>
    <w:rsid w:val="00EB6DB8"/>
    <w:rsid w:val="00EB75B8"/>
    <w:rsid w:val="00EC6904"/>
    <w:rsid w:val="00ED528B"/>
    <w:rsid w:val="00EF2DE9"/>
    <w:rsid w:val="00F07316"/>
    <w:rsid w:val="00F3567C"/>
    <w:rsid w:val="00F356DD"/>
    <w:rsid w:val="00F44866"/>
    <w:rsid w:val="00F543EB"/>
    <w:rsid w:val="00F57F1D"/>
    <w:rsid w:val="00F65F5F"/>
    <w:rsid w:val="00F86573"/>
    <w:rsid w:val="00F90A85"/>
    <w:rsid w:val="00F95568"/>
    <w:rsid w:val="00F9607E"/>
    <w:rsid w:val="00FB1AD8"/>
    <w:rsid w:val="00FB25BC"/>
    <w:rsid w:val="00FB5F2C"/>
    <w:rsid w:val="00FC19DD"/>
    <w:rsid w:val="00FD7AED"/>
    <w:rsid w:val="00FE0E4F"/>
    <w:rsid w:val="00FE2C48"/>
    <w:rsid w:val="00FE31C9"/>
    <w:rsid w:val="00FF60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03F91681"/>
  <w15:docId w15:val="{34F28BFA-8E76-4E56-854B-80A4459BE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A85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"/>
    <w:qFormat/>
    <w:rsid w:val="00FC19D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29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3D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TFNum41">
    <w:name w:val="RTF_Num 4 1"/>
    <w:rsid w:val="00F90A85"/>
    <w:rPr>
      <w:sz w:val="24"/>
      <w:szCs w:val="24"/>
      <w:lang w:val="ru-RU"/>
    </w:rPr>
  </w:style>
  <w:style w:type="character" w:customStyle="1" w:styleId="RTFNum31">
    <w:name w:val="RTF_Num 3 1"/>
    <w:rsid w:val="00F90A85"/>
    <w:rPr>
      <w:sz w:val="24"/>
      <w:szCs w:val="24"/>
      <w:lang w:val="ru-RU"/>
    </w:rPr>
  </w:style>
  <w:style w:type="character" w:customStyle="1" w:styleId="RTFNum21">
    <w:name w:val="RTF_Num 2 1"/>
    <w:rsid w:val="00F90A85"/>
    <w:rPr>
      <w:sz w:val="24"/>
      <w:szCs w:val="24"/>
      <w:lang w:val="ru-RU"/>
    </w:rPr>
  </w:style>
  <w:style w:type="character" w:customStyle="1" w:styleId="RTFNum291">
    <w:name w:val="RTF_Num 29 1"/>
    <w:rsid w:val="00F90A85"/>
    <w:rPr>
      <w:sz w:val="24"/>
      <w:szCs w:val="24"/>
      <w:lang w:val="ru-RU"/>
    </w:rPr>
  </w:style>
  <w:style w:type="character" w:customStyle="1" w:styleId="RTFNum292">
    <w:name w:val="RTF_Num 29 2"/>
    <w:rsid w:val="00F90A85"/>
    <w:rPr>
      <w:sz w:val="24"/>
      <w:szCs w:val="24"/>
      <w:lang w:val="ru-RU"/>
    </w:rPr>
  </w:style>
  <w:style w:type="character" w:customStyle="1" w:styleId="RTFNum293">
    <w:name w:val="RTF_Num 29 3"/>
    <w:rsid w:val="00F90A85"/>
    <w:rPr>
      <w:sz w:val="24"/>
      <w:szCs w:val="24"/>
      <w:lang w:val="ru-RU"/>
    </w:rPr>
  </w:style>
  <w:style w:type="character" w:customStyle="1" w:styleId="RTFNum294">
    <w:name w:val="RTF_Num 29 4"/>
    <w:rsid w:val="00F90A85"/>
    <w:rPr>
      <w:sz w:val="24"/>
      <w:szCs w:val="24"/>
      <w:lang w:val="ru-RU"/>
    </w:rPr>
  </w:style>
  <w:style w:type="character" w:customStyle="1" w:styleId="RTFNum295">
    <w:name w:val="RTF_Num 29 5"/>
    <w:rsid w:val="00F90A85"/>
    <w:rPr>
      <w:sz w:val="24"/>
      <w:szCs w:val="24"/>
      <w:lang w:val="ru-RU"/>
    </w:rPr>
  </w:style>
  <w:style w:type="character" w:customStyle="1" w:styleId="RTFNum296">
    <w:name w:val="RTF_Num 29 6"/>
    <w:rsid w:val="00F90A85"/>
    <w:rPr>
      <w:sz w:val="24"/>
      <w:szCs w:val="24"/>
      <w:lang w:val="ru-RU"/>
    </w:rPr>
  </w:style>
  <w:style w:type="character" w:customStyle="1" w:styleId="RTFNum297">
    <w:name w:val="RTF_Num 29 7"/>
    <w:rsid w:val="00F90A85"/>
    <w:rPr>
      <w:sz w:val="24"/>
      <w:szCs w:val="24"/>
      <w:lang w:val="ru-RU"/>
    </w:rPr>
  </w:style>
  <w:style w:type="character" w:customStyle="1" w:styleId="RTFNum298">
    <w:name w:val="RTF_Num 29 8"/>
    <w:rsid w:val="00F90A85"/>
    <w:rPr>
      <w:sz w:val="24"/>
      <w:szCs w:val="24"/>
      <w:lang w:val="ru-RU"/>
    </w:rPr>
  </w:style>
  <w:style w:type="character" w:customStyle="1" w:styleId="RTFNum299">
    <w:name w:val="RTF_Num 29 9"/>
    <w:rsid w:val="00F90A85"/>
    <w:rPr>
      <w:sz w:val="24"/>
      <w:szCs w:val="24"/>
      <w:lang w:val="ru-RU"/>
    </w:rPr>
  </w:style>
  <w:style w:type="character" w:customStyle="1" w:styleId="RTFNum381">
    <w:name w:val="RTF_Num 38 1"/>
    <w:rsid w:val="00F90A85"/>
    <w:rPr>
      <w:rFonts w:ascii="Symbol" w:eastAsia="Symbol" w:hAnsi="Symbol" w:cs="Symbol"/>
      <w:sz w:val="20"/>
      <w:szCs w:val="20"/>
    </w:rPr>
  </w:style>
  <w:style w:type="character" w:customStyle="1" w:styleId="RTFNum382">
    <w:name w:val="RTF_Num 38 2"/>
    <w:rsid w:val="00F90A85"/>
    <w:rPr>
      <w:rFonts w:ascii="Courier New" w:eastAsia="Courier New" w:hAnsi="Courier New" w:cs="Courier New"/>
      <w:sz w:val="20"/>
      <w:szCs w:val="20"/>
    </w:rPr>
  </w:style>
  <w:style w:type="character" w:customStyle="1" w:styleId="RTFNum383">
    <w:name w:val="RTF_Num 38 3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4">
    <w:name w:val="RTF_Num 38 4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5">
    <w:name w:val="RTF_Num 38 5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6">
    <w:name w:val="RTF_Num 38 6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7">
    <w:name w:val="RTF_Num 38 7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8">
    <w:name w:val="RTF_Num 38 8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9">
    <w:name w:val="RTF_Num 38 9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271">
    <w:name w:val="RTF_Num 27 1"/>
    <w:rsid w:val="00F90A85"/>
    <w:rPr>
      <w:sz w:val="24"/>
      <w:szCs w:val="24"/>
      <w:lang w:val="ru-RU"/>
    </w:rPr>
  </w:style>
  <w:style w:type="character" w:customStyle="1" w:styleId="RTFNum421">
    <w:name w:val="RTF_Num 42 1"/>
    <w:rsid w:val="00F90A85"/>
  </w:style>
  <w:style w:type="character" w:customStyle="1" w:styleId="RTFNum422">
    <w:name w:val="RTF_Num 42 2"/>
    <w:rsid w:val="00F90A85"/>
  </w:style>
  <w:style w:type="character" w:customStyle="1" w:styleId="RTFNum423">
    <w:name w:val="RTF_Num 42 3"/>
    <w:rsid w:val="00F90A85"/>
  </w:style>
  <w:style w:type="character" w:customStyle="1" w:styleId="RTFNum424">
    <w:name w:val="RTF_Num 42 4"/>
    <w:rsid w:val="00F90A85"/>
  </w:style>
  <w:style w:type="character" w:customStyle="1" w:styleId="RTFNum425">
    <w:name w:val="RTF_Num 42 5"/>
    <w:rsid w:val="00F90A85"/>
  </w:style>
  <w:style w:type="character" w:customStyle="1" w:styleId="RTFNum426">
    <w:name w:val="RTF_Num 42 6"/>
    <w:rsid w:val="00F90A85"/>
  </w:style>
  <w:style w:type="character" w:customStyle="1" w:styleId="RTFNum427">
    <w:name w:val="RTF_Num 42 7"/>
    <w:rsid w:val="00F90A85"/>
  </w:style>
  <w:style w:type="character" w:customStyle="1" w:styleId="RTFNum428">
    <w:name w:val="RTF_Num 42 8"/>
    <w:rsid w:val="00F90A85"/>
  </w:style>
  <w:style w:type="character" w:customStyle="1" w:styleId="RTFNum429">
    <w:name w:val="RTF_Num 42 9"/>
    <w:rsid w:val="00F90A85"/>
  </w:style>
  <w:style w:type="character" w:customStyle="1" w:styleId="RTFNum431">
    <w:name w:val="RTF_Num 43 1"/>
    <w:rsid w:val="00F90A85"/>
    <w:rPr>
      <w:rFonts w:ascii="OpenSymbol" w:eastAsia="OpenSymbol" w:hAnsi="OpenSymbol" w:cs="OpenSymbol"/>
    </w:rPr>
  </w:style>
  <w:style w:type="character" w:customStyle="1" w:styleId="RTFNum432">
    <w:name w:val="RTF_Num 43 2"/>
    <w:rsid w:val="00F90A85"/>
    <w:rPr>
      <w:rFonts w:ascii="OpenSymbol" w:eastAsia="OpenSymbol" w:hAnsi="OpenSymbol" w:cs="OpenSymbol"/>
    </w:rPr>
  </w:style>
  <w:style w:type="character" w:customStyle="1" w:styleId="RTFNum433">
    <w:name w:val="RTF_Num 43 3"/>
    <w:rsid w:val="00F90A85"/>
    <w:rPr>
      <w:rFonts w:ascii="OpenSymbol" w:eastAsia="OpenSymbol" w:hAnsi="OpenSymbol" w:cs="OpenSymbol"/>
    </w:rPr>
  </w:style>
  <w:style w:type="character" w:customStyle="1" w:styleId="RTFNum434">
    <w:name w:val="RTF_Num 43 4"/>
    <w:rsid w:val="00F90A85"/>
    <w:rPr>
      <w:rFonts w:ascii="OpenSymbol" w:eastAsia="OpenSymbol" w:hAnsi="OpenSymbol" w:cs="OpenSymbol"/>
    </w:rPr>
  </w:style>
  <w:style w:type="character" w:customStyle="1" w:styleId="RTFNum435">
    <w:name w:val="RTF_Num 43 5"/>
    <w:rsid w:val="00F90A85"/>
    <w:rPr>
      <w:rFonts w:ascii="OpenSymbol" w:eastAsia="OpenSymbol" w:hAnsi="OpenSymbol" w:cs="OpenSymbol"/>
    </w:rPr>
  </w:style>
  <w:style w:type="character" w:customStyle="1" w:styleId="RTFNum436">
    <w:name w:val="RTF_Num 43 6"/>
    <w:rsid w:val="00F90A85"/>
    <w:rPr>
      <w:rFonts w:ascii="OpenSymbol" w:eastAsia="OpenSymbol" w:hAnsi="OpenSymbol" w:cs="OpenSymbol"/>
    </w:rPr>
  </w:style>
  <w:style w:type="character" w:customStyle="1" w:styleId="RTFNum437">
    <w:name w:val="RTF_Num 43 7"/>
    <w:rsid w:val="00F90A85"/>
    <w:rPr>
      <w:rFonts w:ascii="OpenSymbol" w:eastAsia="OpenSymbol" w:hAnsi="OpenSymbol" w:cs="OpenSymbol"/>
    </w:rPr>
  </w:style>
  <w:style w:type="character" w:customStyle="1" w:styleId="RTFNum438">
    <w:name w:val="RTF_Num 43 8"/>
    <w:rsid w:val="00F90A85"/>
    <w:rPr>
      <w:rFonts w:ascii="OpenSymbol" w:eastAsia="OpenSymbol" w:hAnsi="OpenSymbol" w:cs="OpenSymbol"/>
    </w:rPr>
  </w:style>
  <w:style w:type="character" w:customStyle="1" w:styleId="RTFNum439">
    <w:name w:val="RTF_Num 43 9"/>
    <w:rsid w:val="00F90A85"/>
    <w:rPr>
      <w:rFonts w:ascii="OpenSymbol" w:eastAsia="OpenSymbol" w:hAnsi="OpenSymbol" w:cs="OpenSymbol"/>
    </w:rPr>
  </w:style>
  <w:style w:type="character" w:customStyle="1" w:styleId="RTFNum4310">
    <w:name w:val="RTF_Num 43 10"/>
    <w:rsid w:val="00F90A85"/>
    <w:rPr>
      <w:rFonts w:ascii="OpenSymbol" w:eastAsia="OpenSymbol" w:hAnsi="OpenSymbol" w:cs="OpenSymbol"/>
    </w:rPr>
  </w:style>
  <w:style w:type="character" w:customStyle="1" w:styleId="RTFNum4210">
    <w:name w:val="RTF_Num 42 10"/>
    <w:rsid w:val="00F90A85"/>
    <w:rPr>
      <w:rFonts w:ascii="OpenSymbol" w:eastAsia="OpenSymbol" w:hAnsi="OpenSymbol" w:cs="OpenSymbol"/>
    </w:rPr>
  </w:style>
  <w:style w:type="character" w:customStyle="1" w:styleId="11">
    <w:name w:val="Основной шрифт абзаца1"/>
    <w:rsid w:val="00F90A85"/>
    <w:rPr>
      <w:sz w:val="24"/>
      <w:szCs w:val="24"/>
      <w:lang w:val="ru-RU"/>
    </w:rPr>
  </w:style>
  <w:style w:type="character" w:customStyle="1" w:styleId="213pt22">
    <w:name w:val="Основной текст (2) + 13 pt22"/>
    <w:basedOn w:val="11"/>
    <w:rsid w:val="00F90A85"/>
    <w:rPr>
      <w:sz w:val="24"/>
      <w:szCs w:val="24"/>
      <w:lang w:val="ru-RU"/>
    </w:rPr>
  </w:style>
  <w:style w:type="character" w:customStyle="1" w:styleId="FontStyle50">
    <w:name w:val="Font Style50"/>
    <w:basedOn w:val="11"/>
    <w:rsid w:val="00F90A85"/>
    <w:rPr>
      <w:sz w:val="24"/>
      <w:szCs w:val="24"/>
      <w:lang w:val="ru-RU"/>
    </w:rPr>
  </w:style>
  <w:style w:type="character" w:customStyle="1" w:styleId="FontStyle74">
    <w:name w:val="Font Style74"/>
    <w:basedOn w:val="11"/>
    <w:rsid w:val="00F90A85"/>
    <w:rPr>
      <w:sz w:val="24"/>
      <w:szCs w:val="24"/>
      <w:lang w:val="ru-RU"/>
    </w:rPr>
  </w:style>
  <w:style w:type="character" w:customStyle="1" w:styleId="RTFNum321">
    <w:name w:val="RTF_Num 32 1"/>
    <w:rsid w:val="00F90A85"/>
    <w:rPr>
      <w:sz w:val="24"/>
      <w:szCs w:val="24"/>
      <w:lang w:val="ru-RU"/>
    </w:rPr>
  </w:style>
  <w:style w:type="character" w:customStyle="1" w:styleId="RTFNum322">
    <w:name w:val="RTF_Num 32 2"/>
    <w:rsid w:val="00F90A85"/>
    <w:rPr>
      <w:sz w:val="24"/>
      <w:szCs w:val="24"/>
      <w:lang w:val="ru-RU"/>
    </w:rPr>
  </w:style>
  <w:style w:type="character" w:customStyle="1" w:styleId="RTFNum323">
    <w:name w:val="RTF_Num 32 3"/>
    <w:rsid w:val="00F90A85"/>
    <w:rPr>
      <w:sz w:val="24"/>
      <w:szCs w:val="24"/>
      <w:lang w:val="ru-RU"/>
    </w:rPr>
  </w:style>
  <w:style w:type="character" w:customStyle="1" w:styleId="RTFNum324">
    <w:name w:val="RTF_Num 32 4"/>
    <w:rsid w:val="00F90A85"/>
    <w:rPr>
      <w:sz w:val="24"/>
      <w:szCs w:val="24"/>
      <w:lang w:val="ru-RU"/>
    </w:rPr>
  </w:style>
  <w:style w:type="character" w:customStyle="1" w:styleId="RTFNum325">
    <w:name w:val="RTF_Num 32 5"/>
    <w:rsid w:val="00F90A85"/>
    <w:rPr>
      <w:sz w:val="24"/>
      <w:szCs w:val="24"/>
      <w:lang w:val="ru-RU"/>
    </w:rPr>
  </w:style>
  <w:style w:type="character" w:customStyle="1" w:styleId="RTFNum326">
    <w:name w:val="RTF_Num 32 6"/>
    <w:rsid w:val="00F90A85"/>
    <w:rPr>
      <w:sz w:val="24"/>
      <w:szCs w:val="24"/>
      <w:lang w:val="ru-RU"/>
    </w:rPr>
  </w:style>
  <w:style w:type="character" w:customStyle="1" w:styleId="RTFNum327">
    <w:name w:val="RTF_Num 32 7"/>
    <w:rsid w:val="00F90A85"/>
    <w:rPr>
      <w:sz w:val="24"/>
      <w:szCs w:val="24"/>
      <w:lang w:val="ru-RU"/>
    </w:rPr>
  </w:style>
  <w:style w:type="character" w:customStyle="1" w:styleId="RTFNum328">
    <w:name w:val="RTF_Num 32 8"/>
    <w:rsid w:val="00F90A85"/>
    <w:rPr>
      <w:sz w:val="24"/>
      <w:szCs w:val="24"/>
      <w:lang w:val="ru-RU"/>
    </w:rPr>
  </w:style>
  <w:style w:type="character" w:customStyle="1" w:styleId="RTFNum329">
    <w:name w:val="RTF_Num 32 9"/>
    <w:rsid w:val="00F90A85"/>
    <w:rPr>
      <w:sz w:val="24"/>
      <w:szCs w:val="24"/>
      <w:lang w:val="ru-RU"/>
    </w:rPr>
  </w:style>
  <w:style w:type="character" w:customStyle="1" w:styleId="RTFNum351">
    <w:name w:val="RTF_Num 35 1"/>
    <w:rsid w:val="00F90A85"/>
    <w:rPr>
      <w:sz w:val="24"/>
      <w:szCs w:val="24"/>
      <w:lang w:val="ru-RU"/>
    </w:rPr>
  </w:style>
  <w:style w:type="character" w:customStyle="1" w:styleId="RTFNum352">
    <w:name w:val="RTF_Num 35 2"/>
    <w:rsid w:val="00F90A85"/>
    <w:rPr>
      <w:sz w:val="24"/>
      <w:szCs w:val="24"/>
      <w:lang w:val="ru-RU"/>
    </w:rPr>
  </w:style>
  <w:style w:type="character" w:customStyle="1" w:styleId="RTFNum353">
    <w:name w:val="RTF_Num 35 3"/>
    <w:rsid w:val="00F90A85"/>
    <w:rPr>
      <w:sz w:val="24"/>
      <w:szCs w:val="24"/>
      <w:lang w:val="ru-RU"/>
    </w:rPr>
  </w:style>
  <w:style w:type="character" w:customStyle="1" w:styleId="RTFNum354">
    <w:name w:val="RTF_Num 35 4"/>
    <w:rsid w:val="00F90A85"/>
    <w:rPr>
      <w:sz w:val="24"/>
      <w:szCs w:val="24"/>
      <w:lang w:val="ru-RU"/>
    </w:rPr>
  </w:style>
  <w:style w:type="character" w:customStyle="1" w:styleId="RTFNum355">
    <w:name w:val="RTF_Num 35 5"/>
    <w:rsid w:val="00F90A85"/>
    <w:rPr>
      <w:sz w:val="24"/>
      <w:szCs w:val="24"/>
      <w:lang w:val="ru-RU"/>
    </w:rPr>
  </w:style>
  <w:style w:type="character" w:customStyle="1" w:styleId="RTFNum356">
    <w:name w:val="RTF_Num 35 6"/>
    <w:rsid w:val="00F90A85"/>
    <w:rPr>
      <w:sz w:val="24"/>
      <w:szCs w:val="24"/>
      <w:lang w:val="ru-RU"/>
    </w:rPr>
  </w:style>
  <w:style w:type="character" w:customStyle="1" w:styleId="RTFNum357">
    <w:name w:val="RTF_Num 35 7"/>
    <w:rsid w:val="00F90A85"/>
    <w:rPr>
      <w:sz w:val="24"/>
      <w:szCs w:val="24"/>
      <w:lang w:val="ru-RU"/>
    </w:rPr>
  </w:style>
  <w:style w:type="character" w:customStyle="1" w:styleId="RTFNum358">
    <w:name w:val="RTF_Num 35 8"/>
    <w:rsid w:val="00F90A85"/>
    <w:rPr>
      <w:sz w:val="24"/>
      <w:szCs w:val="24"/>
      <w:lang w:val="ru-RU"/>
    </w:rPr>
  </w:style>
  <w:style w:type="character" w:customStyle="1" w:styleId="RTFNum359">
    <w:name w:val="RTF_Num 35 9"/>
    <w:rsid w:val="00F90A85"/>
    <w:rPr>
      <w:sz w:val="24"/>
      <w:szCs w:val="24"/>
      <w:lang w:val="ru-RU"/>
    </w:rPr>
  </w:style>
  <w:style w:type="character" w:customStyle="1" w:styleId="RTFNum361">
    <w:name w:val="RTF_Num 36 1"/>
    <w:rsid w:val="00F90A85"/>
    <w:rPr>
      <w:sz w:val="24"/>
      <w:szCs w:val="24"/>
      <w:lang w:val="ru-RU"/>
    </w:rPr>
  </w:style>
  <w:style w:type="character" w:customStyle="1" w:styleId="RTFNum362">
    <w:name w:val="RTF_Num 36 2"/>
    <w:rsid w:val="00F90A85"/>
    <w:rPr>
      <w:sz w:val="24"/>
      <w:szCs w:val="24"/>
      <w:lang w:val="ru-RU"/>
    </w:rPr>
  </w:style>
  <w:style w:type="character" w:customStyle="1" w:styleId="RTFNum363">
    <w:name w:val="RTF_Num 36 3"/>
    <w:rsid w:val="00F90A85"/>
    <w:rPr>
      <w:sz w:val="24"/>
      <w:szCs w:val="24"/>
      <w:lang w:val="ru-RU"/>
    </w:rPr>
  </w:style>
  <w:style w:type="character" w:customStyle="1" w:styleId="RTFNum364">
    <w:name w:val="RTF_Num 36 4"/>
    <w:rsid w:val="00F90A85"/>
    <w:rPr>
      <w:sz w:val="24"/>
      <w:szCs w:val="24"/>
      <w:lang w:val="ru-RU"/>
    </w:rPr>
  </w:style>
  <w:style w:type="character" w:customStyle="1" w:styleId="RTFNum365">
    <w:name w:val="RTF_Num 36 5"/>
    <w:rsid w:val="00F90A85"/>
    <w:rPr>
      <w:sz w:val="24"/>
      <w:szCs w:val="24"/>
      <w:lang w:val="ru-RU"/>
    </w:rPr>
  </w:style>
  <w:style w:type="character" w:customStyle="1" w:styleId="RTFNum366">
    <w:name w:val="RTF_Num 36 6"/>
    <w:rsid w:val="00F90A85"/>
    <w:rPr>
      <w:sz w:val="24"/>
      <w:szCs w:val="24"/>
      <w:lang w:val="ru-RU"/>
    </w:rPr>
  </w:style>
  <w:style w:type="character" w:customStyle="1" w:styleId="RTFNum367">
    <w:name w:val="RTF_Num 36 7"/>
    <w:rsid w:val="00F90A85"/>
    <w:rPr>
      <w:sz w:val="24"/>
      <w:szCs w:val="24"/>
      <w:lang w:val="ru-RU"/>
    </w:rPr>
  </w:style>
  <w:style w:type="character" w:customStyle="1" w:styleId="RTFNum368">
    <w:name w:val="RTF_Num 36 8"/>
    <w:rsid w:val="00F90A85"/>
    <w:rPr>
      <w:sz w:val="24"/>
      <w:szCs w:val="24"/>
      <w:lang w:val="ru-RU"/>
    </w:rPr>
  </w:style>
  <w:style w:type="character" w:customStyle="1" w:styleId="RTFNum369">
    <w:name w:val="RTF_Num 36 9"/>
    <w:rsid w:val="00F90A85"/>
    <w:rPr>
      <w:sz w:val="24"/>
      <w:szCs w:val="24"/>
      <w:lang w:val="ru-RU"/>
    </w:rPr>
  </w:style>
  <w:style w:type="character" w:customStyle="1" w:styleId="RTFNum51">
    <w:name w:val="RTF_Num 5 1"/>
    <w:rsid w:val="00F90A85"/>
    <w:rPr>
      <w:sz w:val="24"/>
      <w:szCs w:val="24"/>
      <w:lang w:val="ru-RU"/>
    </w:rPr>
  </w:style>
  <w:style w:type="character" w:customStyle="1" w:styleId="RTFNum52">
    <w:name w:val="RTF_Num 5 2"/>
    <w:rsid w:val="00F90A85"/>
    <w:rPr>
      <w:sz w:val="24"/>
      <w:szCs w:val="24"/>
      <w:lang w:val="ru-RU"/>
    </w:rPr>
  </w:style>
  <w:style w:type="character" w:customStyle="1" w:styleId="RTFNum53">
    <w:name w:val="RTF_Num 5 3"/>
    <w:rsid w:val="00F90A85"/>
    <w:rPr>
      <w:sz w:val="24"/>
      <w:szCs w:val="24"/>
      <w:lang w:val="ru-RU"/>
    </w:rPr>
  </w:style>
  <w:style w:type="character" w:customStyle="1" w:styleId="RTFNum54">
    <w:name w:val="RTF_Num 5 4"/>
    <w:rsid w:val="00F90A85"/>
    <w:rPr>
      <w:sz w:val="24"/>
      <w:szCs w:val="24"/>
      <w:lang w:val="ru-RU"/>
    </w:rPr>
  </w:style>
  <w:style w:type="character" w:customStyle="1" w:styleId="RTFNum55">
    <w:name w:val="RTF_Num 5 5"/>
    <w:rsid w:val="00F90A85"/>
    <w:rPr>
      <w:sz w:val="24"/>
      <w:szCs w:val="24"/>
      <w:lang w:val="ru-RU"/>
    </w:rPr>
  </w:style>
  <w:style w:type="character" w:customStyle="1" w:styleId="RTFNum56">
    <w:name w:val="RTF_Num 5 6"/>
    <w:rsid w:val="00F90A85"/>
    <w:rPr>
      <w:sz w:val="24"/>
      <w:szCs w:val="24"/>
      <w:lang w:val="ru-RU"/>
    </w:rPr>
  </w:style>
  <w:style w:type="character" w:customStyle="1" w:styleId="RTFNum57">
    <w:name w:val="RTF_Num 5 7"/>
    <w:rsid w:val="00F90A85"/>
    <w:rPr>
      <w:sz w:val="24"/>
      <w:szCs w:val="24"/>
      <w:lang w:val="ru-RU"/>
    </w:rPr>
  </w:style>
  <w:style w:type="character" w:customStyle="1" w:styleId="RTFNum58">
    <w:name w:val="RTF_Num 5 8"/>
    <w:rsid w:val="00F90A85"/>
    <w:rPr>
      <w:sz w:val="24"/>
      <w:szCs w:val="24"/>
      <w:lang w:val="ru-RU"/>
    </w:rPr>
  </w:style>
  <w:style w:type="character" w:customStyle="1" w:styleId="RTFNum59">
    <w:name w:val="RTF_Num 5 9"/>
    <w:rsid w:val="00F90A85"/>
    <w:rPr>
      <w:sz w:val="24"/>
      <w:szCs w:val="24"/>
      <w:lang w:val="ru-RU"/>
    </w:rPr>
  </w:style>
  <w:style w:type="character" w:customStyle="1" w:styleId="RTFNum510">
    <w:name w:val="RTF_Num 5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91">
    <w:name w:val="RTF_Num 39 1"/>
    <w:rsid w:val="00F90A85"/>
  </w:style>
  <w:style w:type="character" w:customStyle="1" w:styleId="RTFNum392">
    <w:name w:val="RTF_Num 39 2"/>
    <w:rsid w:val="00F90A85"/>
  </w:style>
  <w:style w:type="character" w:customStyle="1" w:styleId="RTFNum393">
    <w:name w:val="RTF_Num 39 3"/>
    <w:rsid w:val="00F90A85"/>
  </w:style>
  <w:style w:type="character" w:customStyle="1" w:styleId="RTFNum394">
    <w:name w:val="RTF_Num 39 4"/>
    <w:rsid w:val="00F90A85"/>
  </w:style>
  <w:style w:type="character" w:customStyle="1" w:styleId="RTFNum395">
    <w:name w:val="RTF_Num 39 5"/>
    <w:rsid w:val="00F90A85"/>
  </w:style>
  <w:style w:type="character" w:customStyle="1" w:styleId="RTFNum396">
    <w:name w:val="RTF_Num 39 6"/>
    <w:rsid w:val="00F90A85"/>
  </w:style>
  <w:style w:type="character" w:customStyle="1" w:styleId="RTFNum397">
    <w:name w:val="RTF_Num 39 7"/>
    <w:rsid w:val="00F90A85"/>
  </w:style>
  <w:style w:type="character" w:customStyle="1" w:styleId="RTFNum398">
    <w:name w:val="RTF_Num 39 8"/>
    <w:rsid w:val="00F90A85"/>
  </w:style>
  <w:style w:type="character" w:customStyle="1" w:styleId="RTFNum399">
    <w:name w:val="RTF_Num 39 9"/>
    <w:rsid w:val="00F90A85"/>
  </w:style>
  <w:style w:type="character" w:customStyle="1" w:styleId="RTFNum61">
    <w:name w:val="RTF_Num 6 1"/>
    <w:rsid w:val="00F90A85"/>
    <w:rPr>
      <w:sz w:val="24"/>
      <w:szCs w:val="24"/>
      <w:lang w:val="ru-RU"/>
    </w:rPr>
  </w:style>
  <w:style w:type="character" w:customStyle="1" w:styleId="RTFNum62">
    <w:name w:val="RTF_Num 6 2"/>
    <w:rsid w:val="00F90A85"/>
    <w:rPr>
      <w:sz w:val="24"/>
      <w:szCs w:val="24"/>
      <w:lang w:val="ru-RU"/>
    </w:rPr>
  </w:style>
  <w:style w:type="character" w:customStyle="1" w:styleId="RTFNum63">
    <w:name w:val="RTF_Num 6 3"/>
    <w:rsid w:val="00F90A85"/>
    <w:rPr>
      <w:sz w:val="24"/>
      <w:szCs w:val="24"/>
      <w:lang w:val="ru-RU"/>
    </w:rPr>
  </w:style>
  <w:style w:type="character" w:customStyle="1" w:styleId="RTFNum64">
    <w:name w:val="RTF_Num 6 4"/>
    <w:rsid w:val="00F90A85"/>
    <w:rPr>
      <w:sz w:val="24"/>
      <w:szCs w:val="24"/>
      <w:lang w:val="ru-RU"/>
    </w:rPr>
  </w:style>
  <w:style w:type="character" w:customStyle="1" w:styleId="RTFNum65">
    <w:name w:val="RTF_Num 6 5"/>
    <w:rsid w:val="00F90A85"/>
    <w:rPr>
      <w:sz w:val="24"/>
      <w:szCs w:val="24"/>
      <w:lang w:val="ru-RU"/>
    </w:rPr>
  </w:style>
  <w:style w:type="character" w:customStyle="1" w:styleId="RTFNum66">
    <w:name w:val="RTF_Num 6 6"/>
    <w:rsid w:val="00F90A85"/>
    <w:rPr>
      <w:sz w:val="24"/>
      <w:szCs w:val="24"/>
      <w:lang w:val="ru-RU"/>
    </w:rPr>
  </w:style>
  <w:style w:type="character" w:customStyle="1" w:styleId="RTFNum67">
    <w:name w:val="RTF_Num 6 7"/>
    <w:rsid w:val="00F90A85"/>
    <w:rPr>
      <w:sz w:val="24"/>
      <w:szCs w:val="24"/>
      <w:lang w:val="ru-RU"/>
    </w:rPr>
  </w:style>
  <w:style w:type="character" w:customStyle="1" w:styleId="RTFNum68">
    <w:name w:val="RTF_Num 6 8"/>
    <w:rsid w:val="00F90A85"/>
    <w:rPr>
      <w:sz w:val="24"/>
      <w:szCs w:val="24"/>
      <w:lang w:val="ru-RU"/>
    </w:rPr>
  </w:style>
  <w:style w:type="character" w:customStyle="1" w:styleId="RTFNum69">
    <w:name w:val="RTF_Num 6 9"/>
    <w:rsid w:val="00F90A85"/>
    <w:rPr>
      <w:sz w:val="24"/>
      <w:szCs w:val="24"/>
      <w:lang w:val="ru-RU"/>
    </w:rPr>
  </w:style>
  <w:style w:type="character" w:customStyle="1" w:styleId="RTFNum610">
    <w:name w:val="RTF_Num 6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71">
    <w:name w:val="RTF_Num 7 1"/>
    <w:rsid w:val="00F90A85"/>
    <w:rPr>
      <w:sz w:val="24"/>
      <w:szCs w:val="24"/>
      <w:lang w:val="ru-RU"/>
    </w:rPr>
  </w:style>
  <w:style w:type="character" w:customStyle="1" w:styleId="RTFNum72">
    <w:name w:val="RTF_Num 7 2"/>
    <w:rsid w:val="00F90A85"/>
    <w:rPr>
      <w:sz w:val="24"/>
      <w:szCs w:val="24"/>
      <w:lang w:val="ru-RU"/>
    </w:rPr>
  </w:style>
  <w:style w:type="character" w:customStyle="1" w:styleId="RTFNum73">
    <w:name w:val="RTF_Num 7 3"/>
    <w:rsid w:val="00F90A85"/>
    <w:rPr>
      <w:sz w:val="24"/>
      <w:szCs w:val="24"/>
      <w:lang w:val="ru-RU"/>
    </w:rPr>
  </w:style>
  <w:style w:type="character" w:customStyle="1" w:styleId="RTFNum74">
    <w:name w:val="RTF_Num 7 4"/>
    <w:rsid w:val="00F90A85"/>
    <w:rPr>
      <w:sz w:val="24"/>
      <w:szCs w:val="24"/>
      <w:lang w:val="ru-RU"/>
    </w:rPr>
  </w:style>
  <w:style w:type="character" w:customStyle="1" w:styleId="RTFNum75">
    <w:name w:val="RTF_Num 7 5"/>
    <w:rsid w:val="00F90A85"/>
    <w:rPr>
      <w:sz w:val="24"/>
      <w:szCs w:val="24"/>
      <w:lang w:val="ru-RU"/>
    </w:rPr>
  </w:style>
  <w:style w:type="character" w:customStyle="1" w:styleId="RTFNum76">
    <w:name w:val="RTF_Num 7 6"/>
    <w:rsid w:val="00F90A85"/>
    <w:rPr>
      <w:sz w:val="24"/>
      <w:szCs w:val="24"/>
      <w:lang w:val="ru-RU"/>
    </w:rPr>
  </w:style>
  <w:style w:type="character" w:customStyle="1" w:styleId="RTFNum77">
    <w:name w:val="RTF_Num 7 7"/>
    <w:rsid w:val="00F90A85"/>
    <w:rPr>
      <w:sz w:val="24"/>
      <w:szCs w:val="24"/>
      <w:lang w:val="ru-RU"/>
    </w:rPr>
  </w:style>
  <w:style w:type="character" w:customStyle="1" w:styleId="RTFNum78">
    <w:name w:val="RTF_Num 7 8"/>
    <w:rsid w:val="00F90A85"/>
    <w:rPr>
      <w:sz w:val="24"/>
      <w:szCs w:val="24"/>
      <w:lang w:val="ru-RU"/>
    </w:rPr>
  </w:style>
  <w:style w:type="character" w:customStyle="1" w:styleId="RTFNum79">
    <w:name w:val="RTF_Num 7 9"/>
    <w:rsid w:val="00F90A85"/>
    <w:rPr>
      <w:sz w:val="24"/>
      <w:szCs w:val="24"/>
      <w:lang w:val="ru-RU"/>
    </w:rPr>
  </w:style>
  <w:style w:type="character" w:customStyle="1" w:styleId="RTFNum710">
    <w:name w:val="RTF_Num 7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81">
    <w:name w:val="RTF_Num 8 1"/>
    <w:rsid w:val="00F90A85"/>
    <w:rPr>
      <w:sz w:val="24"/>
      <w:szCs w:val="24"/>
      <w:lang w:val="ru-RU"/>
    </w:rPr>
  </w:style>
  <w:style w:type="character" w:customStyle="1" w:styleId="RTFNum82">
    <w:name w:val="RTF_Num 8 2"/>
    <w:rsid w:val="00F90A85"/>
    <w:rPr>
      <w:sz w:val="24"/>
      <w:szCs w:val="24"/>
      <w:lang w:val="ru-RU"/>
    </w:rPr>
  </w:style>
  <w:style w:type="character" w:customStyle="1" w:styleId="RTFNum83">
    <w:name w:val="RTF_Num 8 3"/>
    <w:rsid w:val="00F90A85"/>
    <w:rPr>
      <w:sz w:val="24"/>
      <w:szCs w:val="24"/>
      <w:lang w:val="ru-RU"/>
    </w:rPr>
  </w:style>
  <w:style w:type="character" w:customStyle="1" w:styleId="RTFNum84">
    <w:name w:val="RTF_Num 8 4"/>
    <w:rsid w:val="00F90A85"/>
    <w:rPr>
      <w:sz w:val="24"/>
      <w:szCs w:val="24"/>
      <w:lang w:val="ru-RU"/>
    </w:rPr>
  </w:style>
  <w:style w:type="character" w:customStyle="1" w:styleId="RTFNum85">
    <w:name w:val="RTF_Num 8 5"/>
    <w:rsid w:val="00F90A85"/>
    <w:rPr>
      <w:sz w:val="24"/>
      <w:szCs w:val="24"/>
      <w:lang w:val="ru-RU"/>
    </w:rPr>
  </w:style>
  <w:style w:type="character" w:customStyle="1" w:styleId="RTFNum86">
    <w:name w:val="RTF_Num 8 6"/>
    <w:rsid w:val="00F90A85"/>
    <w:rPr>
      <w:sz w:val="24"/>
      <w:szCs w:val="24"/>
      <w:lang w:val="ru-RU"/>
    </w:rPr>
  </w:style>
  <w:style w:type="character" w:customStyle="1" w:styleId="RTFNum87">
    <w:name w:val="RTF_Num 8 7"/>
    <w:rsid w:val="00F90A85"/>
    <w:rPr>
      <w:sz w:val="24"/>
      <w:szCs w:val="24"/>
      <w:lang w:val="ru-RU"/>
    </w:rPr>
  </w:style>
  <w:style w:type="character" w:customStyle="1" w:styleId="RTFNum88">
    <w:name w:val="RTF_Num 8 8"/>
    <w:rsid w:val="00F90A85"/>
    <w:rPr>
      <w:sz w:val="24"/>
      <w:szCs w:val="24"/>
      <w:lang w:val="ru-RU"/>
    </w:rPr>
  </w:style>
  <w:style w:type="character" w:customStyle="1" w:styleId="RTFNum89">
    <w:name w:val="RTF_Num 8 9"/>
    <w:rsid w:val="00F90A85"/>
    <w:rPr>
      <w:sz w:val="24"/>
      <w:szCs w:val="24"/>
      <w:lang w:val="ru-RU"/>
    </w:rPr>
  </w:style>
  <w:style w:type="character" w:customStyle="1" w:styleId="RTFNum810">
    <w:name w:val="RTF_Num 8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401">
    <w:name w:val="RTF_Num 40 1"/>
    <w:rsid w:val="00F90A85"/>
  </w:style>
  <w:style w:type="character" w:customStyle="1" w:styleId="RTFNum402">
    <w:name w:val="RTF_Num 40 2"/>
    <w:rsid w:val="00F90A85"/>
  </w:style>
  <w:style w:type="character" w:customStyle="1" w:styleId="RTFNum403">
    <w:name w:val="RTF_Num 40 3"/>
    <w:rsid w:val="00F90A85"/>
  </w:style>
  <w:style w:type="character" w:customStyle="1" w:styleId="RTFNum404">
    <w:name w:val="RTF_Num 40 4"/>
    <w:rsid w:val="00F90A85"/>
  </w:style>
  <w:style w:type="character" w:customStyle="1" w:styleId="RTFNum405">
    <w:name w:val="RTF_Num 40 5"/>
    <w:rsid w:val="00F90A85"/>
  </w:style>
  <w:style w:type="character" w:customStyle="1" w:styleId="RTFNum406">
    <w:name w:val="RTF_Num 40 6"/>
    <w:rsid w:val="00F90A85"/>
  </w:style>
  <w:style w:type="character" w:customStyle="1" w:styleId="RTFNum407">
    <w:name w:val="RTF_Num 40 7"/>
    <w:rsid w:val="00F90A85"/>
  </w:style>
  <w:style w:type="character" w:customStyle="1" w:styleId="RTFNum408">
    <w:name w:val="RTF_Num 40 8"/>
    <w:rsid w:val="00F90A85"/>
  </w:style>
  <w:style w:type="character" w:customStyle="1" w:styleId="RTFNum409">
    <w:name w:val="RTF_Num 40 9"/>
    <w:rsid w:val="00F90A85"/>
  </w:style>
  <w:style w:type="character" w:customStyle="1" w:styleId="RTFNum4010">
    <w:name w:val="RTF_Num 40 10"/>
    <w:rsid w:val="00F90A85"/>
  </w:style>
  <w:style w:type="character" w:customStyle="1" w:styleId="RTFNum411">
    <w:name w:val="RTF_Num 41 1"/>
    <w:rsid w:val="00F90A85"/>
  </w:style>
  <w:style w:type="character" w:customStyle="1" w:styleId="RTFNum412">
    <w:name w:val="RTF_Num 41 2"/>
    <w:rsid w:val="00F90A85"/>
  </w:style>
  <w:style w:type="character" w:customStyle="1" w:styleId="RTFNum413">
    <w:name w:val="RTF_Num 41 3"/>
    <w:rsid w:val="00F90A85"/>
  </w:style>
  <w:style w:type="character" w:customStyle="1" w:styleId="RTFNum414">
    <w:name w:val="RTF_Num 41 4"/>
    <w:rsid w:val="00F90A85"/>
  </w:style>
  <w:style w:type="character" w:customStyle="1" w:styleId="RTFNum415">
    <w:name w:val="RTF_Num 41 5"/>
    <w:rsid w:val="00F90A85"/>
  </w:style>
  <w:style w:type="character" w:customStyle="1" w:styleId="RTFNum416">
    <w:name w:val="RTF_Num 41 6"/>
    <w:rsid w:val="00F90A85"/>
  </w:style>
  <w:style w:type="character" w:customStyle="1" w:styleId="RTFNum417">
    <w:name w:val="RTF_Num 41 7"/>
    <w:rsid w:val="00F90A85"/>
  </w:style>
  <w:style w:type="character" w:customStyle="1" w:styleId="RTFNum418">
    <w:name w:val="RTF_Num 41 8"/>
    <w:rsid w:val="00F90A85"/>
  </w:style>
  <w:style w:type="character" w:customStyle="1" w:styleId="RTFNum419">
    <w:name w:val="RTF_Num 41 9"/>
    <w:rsid w:val="00F90A85"/>
  </w:style>
  <w:style w:type="character" w:customStyle="1" w:styleId="RTFNum4110">
    <w:name w:val="RTF_Num 41 10"/>
    <w:rsid w:val="00F90A85"/>
  </w:style>
  <w:style w:type="character" w:customStyle="1" w:styleId="RTFNum91">
    <w:name w:val="RTF_Num 9 1"/>
    <w:rsid w:val="00F90A85"/>
    <w:rPr>
      <w:sz w:val="24"/>
      <w:szCs w:val="24"/>
      <w:lang w:val="ru-RU"/>
    </w:rPr>
  </w:style>
  <w:style w:type="character" w:customStyle="1" w:styleId="RTFNum92">
    <w:name w:val="RTF_Num 9 2"/>
    <w:rsid w:val="00F90A85"/>
    <w:rPr>
      <w:sz w:val="24"/>
      <w:szCs w:val="24"/>
      <w:lang w:val="ru-RU"/>
    </w:rPr>
  </w:style>
  <w:style w:type="character" w:customStyle="1" w:styleId="RTFNum93">
    <w:name w:val="RTF_Num 9 3"/>
    <w:rsid w:val="00F90A85"/>
    <w:rPr>
      <w:sz w:val="24"/>
      <w:szCs w:val="24"/>
      <w:lang w:val="ru-RU"/>
    </w:rPr>
  </w:style>
  <w:style w:type="character" w:customStyle="1" w:styleId="RTFNum94">
    <w:name w:val="RTF_Num 9 4"/>
    <w:rsid w:val="00F90A85"/>
    <w:rPr>
      <w:sz w:val="24"/>
      <w:szCs w:val="24"/>
      <w:lang w:val="ru-RU"/>
    </w:rPr>
  </w:style>
  <w:style w:type="character" w:customStyle="1" w:styleId="RTFNum95">
    <w:name w:val="RTF_Num 9 5"/>
    <w:rsid w:val="00F90A85"/>
    <w:rPr>
      <w:sz w:val="24"/>
      <w:szCs w:val="24"/>
      <w:lang w:val="ru-RU"/>
    </w:rPr>
  </w:style>
  <w:style w:type="character" w:customStyle="1" w:styleId="RTFNum96">
    <w:name w:val="RTF_Num 9 6"/>
    <w:rsid w:val="00F90A85"/>
    <w:rPr>
      <w:sz w:val="24"/>
      <w:szCs w:val="24"/>
      <w:lang w:val="ru-RU"/>
    </w:rPr>
  </w:style>
  <w:style w:type="character" w:customStyle="1" w:styleId="RTFNum97">
    <w:name w:val="RTF_Num 9 7"/>
    <w:rsid w:val="00F90A85"/>
    <w:rPr>
      <w:sz w:val="24"/>
      <w:szCs w:val="24"/>
      <w:lang w:val="ru-RU"/>
    </w:rPr>
  </w:style>
  <w:style w:type="character" w:customStyle="1" w:styleId="RTFNum98">
    <w:name w:val="RTF_Num 9 8"/>
    <w:rsid w:val="00F90A85"/>
    <w:rPr>
      <w:sz w:val="24"/>
      <w:szCs w:val="24"/>
      <w:lang w:val="ru-RU"/>
    </w:rPr>
  </w:style>
  <w:style w:type="character" w:customStyle="1" w:styleId="RTFNum99">
    <w:name w:val="RTF_Num 9 9"/>
    <w:rsid w:val="00F90A85"/>
    <w:rPr>
      <w:sz w:val="24"/>
      <w:szCs w:val="24"/>
      <w:lang w:val="ru-RU"/>
    </w:rPr>
  </w:style>
  <w:style w:type="character" w:customStyle="1" w:styleId="RTFNum910">
    <w:name w:val="RTF_Num 9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01">
    <w:name w:val="RTF_Num 10 1"/>
    <w:rsid w:val="00F90A85"/>
    <w:rPr>
      <w:sz w:val="24"/>
      <w:szCs w:val="24"/>
      <w:lang w:val="ru-RU"/>
    </w:rPr>
  </w:style>
  <w:style w:type="character" w:customStyle="1" w:styleId="RTFNum102">
    <w:name w:val="RTF_Num 10 2"/>
    <w:rsid w:val="00F90A85"/>
    <w:rPr>
      <w:sz w:val="24"/>
      <w:szCs w:val="24"/>
      <w:lang w:val="ru-RU"/>
    </w:rPr>
  </w:style>
  <w:style w:type="character" w:customStyle="1" w:styleId="RTFNum103">
    <w:name w:val="RTF_Num 10 3"/>
    <w:rsid w:val="00F90A85"/>
    <w:rPr>
      <w:sz w:val="24"/>
      <w:szCs w:val="24"/>
      <w:lang w:val="ru-RU"/>
    </w:rPr>
  </w:style>
  <w:style w:type="character" w:customStyle="1" w:styleId="RTFNum104">
    <w:name w:val="RTF_Num 10 4"/>
    <w:rsid w:val="00F90A85"/>
    <w:rPr>
      <w:sz w:val="24"/>
      <w:szCs w:val="24"/>
      <w:lang w:val="ru-RU"/>
    </w:rPr>
  </w:style>
  <w:style w:type="character" w:customStyle="1" w:styleId="RTFNum105">
    <w:name w:val="RTF_Num 10 5"/>
    <w:rsid w:val="00F90A85"/>
    <w:rPr>
      <w:sz w:val="24"/>
      <w:szCs w:val="24"/>
      <w:lang w:val="ru-RU"/>
    </w:rPr>
  </w:style>
  <w:style w:type="character" w:customStyle="1" w:styleId="RTFNum106">
    <w:name w:val="RTF_Num 10 6"/>
    <w:rsid w:val="00F90A85"/>
    <w:rPr>
      <w:sz w:val="24"/>
      <w:szCs w:val="24"/>
      <w:lang w:val="ru-RU"/>
    </w:rPr>
  </w:style>
  <w:style w:type="character" w:customStyle="1" w:styleId="RTFNum107">
    <w:name w:val="RTF_Num 10 7"/>
    <w:rsid w:val="00F90A85"/>
    <w:rPr>
      <w:sz w:val="24"/>
      <w:szCs w:val="24"/>
      <w:lang w:val="ru-RU"/>
    </w:rPr>
  </w:style>
  <w:style w:type="character" w:customStyle="1" w:styleId="RTFNum108">
    <w:name w:val="RTF_Num 10 8"/>
    <w:rsid w:val="00F90A85"/>
    <w:rPr>
      <w:sz w:val="24"/>
      <w:szCs w:val="24"/>
      <w:lang w:val="ru-RU"/>
    </w:rPr>
  </w:style>
  <w:style w:type="character" w:customStyle="1" w:styleId="RTFNum109">
    <w:name w:val="RTF_Num 10 9"/>
    <w:rsid w:val="00F90A85"/>
    <w:rPr>
      <w:sz w:val="24"/>
      <w:szCs w:val="24"/>
      <w:lang w:val="ru-RU"/>
    </w:rPr>
  </w:style>
  <w:style w:type="character" w:customStyle="1" w:styleId="RTFNum1010">
    <w:name w:val="RTF_Num 10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11">
    <w:name w:val="RTF_Num 11 1"/>
    <w:rsid w:val="00F90A85"/>
    <w:rPr>
      <w:sz w:val="24"/>
      <w:szCs w:val="24"/>
      <w:lang w:val="ru-RU"/>
    </w:rPr>
  </w:style>
  <w:style w:type="character" w:customStyle="1" w:styleId="RTFNum112">
    <w:name w:val="RTF_Num 11 2"/>
    <w:rsid w:val="00F90A85"/>
    <w:rPr>
      <w:sz w:val="24"/>
      <w:szCs w:val="24"/>
      <w:lang w:val="ru-RU"/>
    </w:rPr>
  </w:style>
  <w:style w:type="character" w:customStyle="1" w:styleId="RTFNum113">
    <w:name w:val="RTF_Num 11 3"/>
    <w:rsid w:val="00F90A85"/>
    <w:rPr>
      <w:sz w:val="24"/>
      <w:szCs w:val="24"/>
      <w:lang w:val="ru-RU"/>
    </w:rPr>
  </w:style>
  <w:style w:type="character" w:customStyle="1" w:styleId="RTFNum114">
    <w:name w:val="RTF_Num 11 4"/>
    <w:rsid w:val="00F90A85"/>
    <w:rPr>
      <w:sz w:val="24"/>
      <w:szCs w:val="24"/>
      <w:lang w:val="ru-RU"/>
    </w:rPr>
  </w:style>
  <w:style w:type="character" w:customStyle="1" w:styleId="RTFNum115">
    <w:name w:val="RTF_Num 11 5"/>
    <w:rsid w:val="00F90A85"/>
    <w:rPr>
      <w:sz w:val="24"/>
      <w:szCs w:val="24"/>
      <w:lang w:val="ru-RU"/>
    </w:rPr>
  </w:style>
  <w:style w:type="character" w:customStyle="1" w:styleId="RTFNum116">
    <w:name w:val="RTF_Num 11 6"/>
    <w:rsid w:val="00F90A85"/>
    <w:rPr>
      <w:sz w:val="24"/>
      <w:szCs w:val="24"/>
      <w:lang w:val="ru-RU"/>
    </w:rPr>
  </w:style>
  <w:style w:type="character" w:customStyle="1" w:styleId="RTFNum117">
    <w:name w:val="RTF_Num 11 7"/>
    <w:rsid w:val="00F90A85"/>
    <w:rPr>
      <w:sz w:val="24"/>
      <w:szCs w:val="24"/>
      <w:lang w:val="ru-RU"/>
    </w:rPr>
  </w:style>
  <w:style w:type="character" w:customStyle="1" w:styleId="RTFNum118">
    <w:name w:val="RTF_Num 11 8"/>
    <w:rsid w:val="00F90A85"/>
    <w:rPr>
      <w:sz w:val="24"/>
      <w:szCs w:val="24"/>
      <w:lang w:val="ru-RU"/>
    </w:rPr>
  </w:style>
  <w:style w:type="character" w:customStyle="1" w:styleId="RTFNum119">
    <w:name w:val="RTF_Num 11 9"/>
    <w:rsid w:val="00F90A85"/>
    <w:rPr>
      <w:sz w:val="24"/>
      <w:szCs w:val="24"/>
      <w:lang w:val="ru-RU"/>
    </w:rPr>
  </w:style>
  <w:style w:type="character" w:customStyle="1" w:styleId="RTFNum1110">
    <w:name w:val="RTF_Num 11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21">
    <w:name w:val="RTF_Num 12 1"/>
    <w:rsid w:val="00F90A85"/>
    <w:rPr>
      <w:sz w:val="24"/>
      <w:szCs w:val="24"/>
      <w:lang w:val="ru-RU"/>
    </w:rPr>
  </w:style>
  <w:style w:type="character" w:customStyle="1" w:styleId="RTFNum122">
    <w:name w:val="RTF_Num 12 2"/>
    <w:rsid w:val="00F90A85"/>
    <w:rPr>
      <w:sz w:val="24"/>
      <w:szCs w:val="24"/>
      <w:lang w:val="ru-RU"/>
    </w:rPr>
  </w:style>
  <w:style w:type="character" w:customStyle="1" w:styleId="RTFNum123">
    <w:name w:val="RTF_Num 12 3"/>
    <w:rsid w:val="00F90A85"/>
    <w:rPr>
      <w:sz w:val="24"/>
      <w:szCs w:val="24"/>
      <w:lang w:val="ru-RU"/>
    </w:rPr>
  </w:style>
  <w:style w:type="character" w:customStyle="1" w:styleId="RTFNum124">
    <w:name w:val="RTF_Num 12 4"/>
    <w:rsid w:val="00F90A85"/>
    <w:rPr>
      <w:sz w:val="24"/>
      <w:szCs w:val="24"/>
      <w:lang w:val="ru-RU"/>
    </w:rPr>
  </w:style>
  <w:style w:type="character" w:customStyle="1" w:styleId="RTFNum125">
    <w:name w:val="RTF_Num 12 5"/>
    <w:rsid w:val="00F90A85"/>
    <w:rPr>
      <w:sz w:val="24"/>
      <w:szCs w:val="24"/>
      <w:lang w:val="ru-RU"/>
    </w:rPr>
  </w:style>
  <w:style w:type="character" w:customStyle="1" w:styleId="RTFNum126">
    <w:name w:val="RTF_Num 12 6"/>
    <w:rsid w:val="00F90A85"/>
    <w:rPr>
      <w:sz w:val="24"/>
      <w:szCs w:val="24"/>
      <w:lang w:val="ru-RU"/>
    </w:rPr>
  </w:style>
  <w:style w:type="character" w:customStyle="1" w:styleId="RTFNum127">
    <w:name w:val="RTF_Num 12 7"/>
    <w:rsid w:val="00F90A85"/>
    <w:rPr>
      <w:sz w:val="24"/>
      <w:szCs w:val="24"/>
      <w:lang w:val="ru-RU"/>
    </w:rPr>
  </w:style>
  <w:style w:type="character" w:customStyle="1" w:styleId="RTFNum128">
    <w:name w:val="RTF_Num 12 8"/>
    <w:rsid w:val="00F90A85"/>
    <w:rPr>
      <w:sz w:val="24"/>
      <w:szCs w:val="24"/>
      <w:lang w:val="ru-RU"/>
    </w:rPr>
  </w:style>
  <w:style w:type="character" w:customStyle="1" w:styleId="RTFNum129">
    <w:name w:val="RTF_Num 12 9"/>
    <w:rsid w:val="00F90A85"/>
    <w:rPr>
      <w:sz w:val="24"/>
      <w:szCs w:val="24"/>
      <w:lang w:val="ru-RU"/>
    </w:rPr>
  </w:style>
  <w:style w:type="character" w:customStyle="1" w:styleId="RTFNum1210">
    <w:name w:val="RTF_Num 12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31">
    <w:name w:val="RTF_Num 13 1"/>
    <w:rsid w:val="00F90A85"/>
    <w:rPr>
      <w:sz w:val="24"/>
      <w:szCs w:val="24"/>
      <w:lang w:val="ru-RU"/>
    </w:rPr>
  </w:style>
  <w:style w:type="character" w:customStyle="1" w:styleId="RTFNum132">
    <w:name w:val="RTF_Num 13 2"/>
    <w:rsid w:val="00F90A85"/>
    <w:rPr>
      <w:sz w:val="24"/>
      <w:szCs w:val="24"/>
      <w:lang w:val="ru-RU"/>
    </w:rPr>
  </w:style>
  <w:style w:type="character" w:customStyle="1" w:styleId="RTFNum133">
    <w:name w:val="RTF_Num 13 3"/>
    <w:rsid w:val="00F90A85"/>
    <w:rPr>
      <w:sz w:val="24"/>
      <w:szCs w:val="24"/>
      <w:lang w:val="ru-RU"/>
    </w:rPr>
  </w:style>
  <w:style w:type="character" w:customStyle="1" w:styleId="RTFNum134">
    <w:name w:val="RTF_Num 13 4"/>
    <w:rsid w:val="00F90A85"/>
    <w:rPr>
      <w:sz w:val="24"/>
      <w:szCs w:val="24"/>
      <w:lang w:val="ru-RU"/>
    </w:rPr>
  </w:style>
  <w:style w:type="character" w:customStyle="1" w:styleId="RTFNum135">
    <w:name w:val="RTF_Num 13 5"/>
    <w:rsid w:val="00F90A85"/>
    <w:rPr>
      <w:sz w:val="24"/>
      <w:szCs w:val="24"/>
      <w:lang w:val="ru-RU"/>
    </w:rPr>
  </w:style>
  <w:style w:type="character" w:customStyle="1" w:styleId="RTFNum136">
    <w:name w:val="RTF_Num 13 6"/>
    <w:rsid w:val="00F90A85"/>
    <w:rPr>
      <w:sz w:val="24"/>
      <w:szCs w:val="24"/>
      <w:lang w:val="ru-RU"/>
    </w:rPr>
  </w:style>
  <w:style w:type="character" w:customStyle="1" w:styleId="RTFNum137">
    <w:name w:val="RTF_Num 13 7"/>
    <w:rsid w:val="00F90A85"/>
    <w:rPr>
      <w:sz w:val="24"/>
      <w:szCs w:val="24"/>
      <w:lang w:val="ru-RU"/>
    </w:rPr>
  </w:style>
  <w:style w:type="character" w:customStyle="1" w:styleId="RTFNum138">
    <w:name w:val="RTF_Num 13 8"/>
    <w:rsid w:val="00F90A85"/>
    <w:rPr>
      <w:sz w:val="24"/>
      <w:szCs w:val="24"/>
      <w:lang w:val="ru-RU"/>
    </w:rPr>
  </w:style>
  <w:style w:type="character" w:customStyle="1" w:styleId="RTFNum139">
    <w:name w:val="RTF_Num 13 9"/>
    <w:rsid w:val="00F90A85"/>
    <w:rPr>
      <w:sz w:val="24"/>
      <w:szCs w:val="24"/>
      <w:lang w:val="ru-RU"/>
    </w:rPr>
  </w:style>
  <w:style w:type="character" w:customStyle="1" w:styleId="RTFNum1310">
    <w:name w:val="RTF_Num 13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41">
    <w:name w:val="RTF_Num 14 1"/>
    <w:rsid w:val="00F90A85"/>
    <w:rPr>
      <w:sz w:val="24"/>
      <w:szCs w:val="24"/>
      <w:lang w:val="ru-RU"/>
    </w:rPr>
  </w:style>
  <w:style w:type="character" w:customStyle="1" w:styleId="RTFNum142">
    <w:name w:val="RTF_Num 14 2"/>
    <w:rsid w:val="00F90A85"/>
    <w:rPr>
      <w:sz w:val="24"/>
      <w:szCs w:val="24"/>
      <w:lang w:val="ru-RU"/>
    </w:rPr>
  </w:style>
  <w:style w:type="character" w:customStyle="1" w:styleId="RTFNum143">
    <w:name w:val="RTF_Num 14 3"/>
    <w:rsid w:val="00F90A85"/>
    <w:rPr>
      <w:sz w:val="24"/>
      <w:szCs w:val="24"/>
      <w:lang w:val="ru-RU"/>
    </w:rPr>
  </w:style>
  <w:style w:type="character" w:customStyle="1" w:styleId="RTFNum144">
    <w:name w:val="RTF_Num 14 4"/>
    <w:rsid w:val="00F90A85"/>
    <w:rPr>
      <w:sz w:val="24"/>
      <w:szCs w:val="24"/>
      <w:lang w:val="ru-RU"/>
    </w:rPr>
  </w:style>
  <w:style w:type="character" w:customStyle="1" w:styleId="RTFNum145">
    <w:name w:val="RTF_Num 14 5"/>
    <w:rsid w:val="00F90A85"/>
    <w:rPr>
      <w:sz w:val="24"/>
      <w:szCs w:val="24"/>
      <w:lang w:val="ru-RU"/>
    </w:rPr>
  </w:style>
  <w:style w:type="character" w:customStyle="1" w:styleId="RTFNum146">
    <w:name w:val="RTF_Num 14 6"/>
    <w:rsid w:val="00F90A85"/>
    <w:rPr>
      <w:sz w:val="24"/>
      <w:szCs w:val="24"/>
      <w:lang w:val="ru-RU"/>
    </w:rPr>
  </w:style>
  <w:style w:type="character" w:customStyle="1" w:styleId="RTFNum147">
    <w:name w:val="RTF_Num 14 7"/>
    <w:rsid w:val="00F90A85"/>
    <w:rPr>
      <w:sz w:val="24"/>
      <w:szCs w:val="24"/>
      <w:lang w:val="ru-RU"/>
    </w:rPr>
  </w:style>
  <w:style w:type="character" w:customStyle="1" w:styleId="RTFNum148">
    <w:name w:val="RTF_Num 14 8"/>
    <w:rsid w:val="00F90A85"/>
    <w:rPr>
      <w:sz w:val="24"/>
      <w:szCs w:val="24"/>
      <w:lang w:val="ru-RU"/>
    </w:rPr>
  </w:style>
  <w:style w:type="character" w:customStyle="1" w:styleId="RTFNum149">
    <w:name w:val="RTF_Num 14 9"/>
    <w:rsid w:val="00F90A85"/>
    <w:rPr>
      <w:sz w:val="24"/>
      <w:szCs w:val="24"/>
      <w:lang w:val="ru-RU"/>
    </w:rPr>
  </w:style>
  <w:style w:type="character" w:customStyle="1" w:styleId="RTFNum1410">
    <w:name w:val="RTF_Num 14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51">
    <w:name w:val="RTF_Num 15 1"/>
    <w:rsid w:val="00F90A85"/>
    <w:rPr>
      <w:sz w:val="24"/>
      <w:szCs w:val="24"/>
      <w:lang w:val="ru-RU"/>
    </w:rPr>
  </w:style>
  <w:style w:type="character" w:customStyle="1" w:styleId="RTFNum152">
    <w:name w:val="RTF_Num 15 2"/>
    <w:rsid w:val="00F90A85"/>
    <w:rPr>
      <w:sz w:val="24"/>
      <w:szCs w:val="24"/>
      <w:lang w:val="ru-RU"/>
    </w:rPr>
  </w:style>
  <w:style w:type="character" w:customStyle="1" w:styleId="RTFNum153">
    <w:name w:val="RTF_Num 15 3"/>
    <w:rsid w:val="00F90A85"/>
    <w:rPr>
      <w:sz w:val="24"/>
      <w:szCs w:val="24"/>
      <w:lang w:val="ru-RU"/>
    </w:rPr>
  </w:style>
  <w:style w:type="character" w:customStyle="1" w:styleId="RTFNum154">
    <w:name w:val="RTF_Num 15 4"/>
    <w:rsid w:val="00F90A85"/>
    <w:rPr>
      <w:sz w:val="24"/>
      <w:szCs w:val="24"/>
      <w:lang w:val="ru-RU"/>
    </w:rPr>
  </w:style>
  <w:style w:type="character" w:customStyle="1" w:styleId="RTFNum155">
    <w:name w:val="RTF_Num 15 5"/>
    <w:rsid w:val="00F90A85"/>
    <w:rPr>
      <w:sz w:val="24"/>
      <w:szCs w:val="24"/>
      <w:lang w:val="ru-RU"/>
    </w:rPr>
  </w:style>
  <w:style w:type="character" w:customStyle="1" w:styleId="RTFNum156">
    <w:name w:val="RTF_Num 15 6"/>
    <w:rsid w:val="00F90A85"/>
    <w:rPr>
      <w:sz w:val="24"/>
      <w:szCs w:val="24"/>
      <w:lang w:val="ru-RU"/>
    </w:rPr>
  </w:style>
  <w:style w:type="character" w:customStyle="1" w:styleId="RTFNum157">
    <w:name w:val="RTF_Num 15 7"/>
    <w:rsid w:val="00F90A85"/>
    <w:rPr>
      <w:sz w:val="24"/>
      <w:szCs w:val="24"/>
      <w:lang w:val="ru-RU"/>
    </w:rPr>
  </w:style>
  <w:style w:type="character" w:customStyle="1" w:styleId="RTFNum158">
    <w:name w:val="RTF_Num 15 8"/>
    <w:rsid w:val="00F90A85"/>
    <w:rPr>
      <w:sz w:val="24"/>
      <w:szCs w:val="24"/>
      <w:lang w:val="ru-RU"/>
    </w:rPr>
  </w:style>
  <w:style w:type="character" w:customStyle="1" w:styleId="RTFNum159">
    <w:name w:val="RTF_Num 15 9"/>
    <w:rsid w:val="00F90A85"/>
    <w:rPr>
      <w:sz w:val="24"/>
      <w:szCs w:val="24"/>
      <w:lang w:val="ru-RU"/>
    </w:rPr>
  </w:style>
  <w:style w:type="character" w:customStyle="1" w:styleId="RTFNum1510">
    <w:name w:val="RTF_Num 15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61">
    <w:name w:val="RTF_Num 16 1"/>
    <w:rsid w:val="00F90A85"/>
    <w:rPr>
      <w:b/>
      <w:bCs/>
      <w:sz w:val="24"/>
      <w:szCs w:val="24"/>
      <w:lang w:val="ru-RU"/>
    </w:rPr>
  </w:style>
  <w:style w:type="character" w:customStyle="1" w:styleId="RTFNum162">
    <w:name w:val="RTF_Num 16 2"/>
    <w:rsid w:val="00F90A85"/>
    <w:rPr>
      <w:rFonts w:eastAsia="Times New Roman"/>
      <w:sz w:val="24"/>
      <w:szCs w:val="24"/>
      <w:lang w:val="ru-RU"/>
    </w:rPr>
  </w:style>
  <w:style w:type="character" w:customStyle="1" w:styleId="RTFNum163">
    <w:name w:val="RTF_Num 16 3"/>
    <w:rsid w:val="00F90A85"/>
    <w:rPr>
      <w:rFonts w:eastAsia="Times New Roman"/>
      <w:sz w:val="24"/>
      <w:szCs w:val="24"/>
      <w:lang w:val="ru-RU"/>
    </w:rPr>
  </w:style>
  <w:style w:type="character" w:customStyle="1" w:styleId="RTFNum164">
    <w:name w:val="RTF_Num 16 4"/>
    <w:rsid w:val="00F90A85"/>
    <w:rPr>
      <w:rFonts w:eastAsia="Times New Roman"/>
      <w:sz w:val="24"/>
      <w:szCs w:val="24"/>
      <w:lang w:val="ru-RU"/>
    </w:rPr>
  </w:style>
  <w:style w:type="character" w:customStyle="1" w:styleId="RTFNum165">
    <w:name w:val="RTF_Num 16 5"/>
    <w:rsid w:val="00F90A85"/>
    <w:rPr>
      <w:rFonts w:eastAsia="Times New Roman"/>
      <w:sz w:val="24"/>
      <w:szCs w:val="24"/>
      <w:lang w:val="ru-RU"/>
    </w:rPr>
  </w:style>
  <w:style w:type="character" w:customStyle="1" w:styleId="RTFNum166">
    <w:name w:val="RTF_Num 16 6"/>
    <w:rsid w:val="00F90A85"/>
    <w:rPr>
      <w:rFonts w:eastAsia="Times New Roman"/>
      <w:sz w:val="24"/>
      <w:szCs w:val="24"/>
      <w:lang w:val="ru-RU"/>
    </w:rPr>
  </w:style>
  <w:style w:type="character" w:customStyle="1" w:styleId="RTFNum167">
    <w:name w:val="RTF_Num 16 7"/>
    <w:rsid w:val="00F90A85"/>
    <w:rPr>
      <w:rFonts w:eastAsia="Times New Roman"/>
      <w:sz w:val="24"/>
      <w:szCs w:val="24"/>
      <w:lang w:val="ru-RU"/>
    </w:rPr>
  </w:style>
  <w:style w:type="character" w:customStyle="1" w:styleId="RTFNum168">
    <w:name w:val="RTF_Num 16 8"/>
    <w:rsid w:val="00F90A85"/>
    <w:rPr>
      <w:rFonts w:eastAsia="Times New Roman"/>
      <w:sz w:val="24"/>
      <w:szCs w:val="24"/>
      <w:lang w:val="ru-RU"/>
    </w:rPr>
  </w:style>
  <w:style w:type="character" w:customStyle="1" w:styleId="RTFNum169">
    <w:name w:val="RTF_Num 16 9"/>
    <w:rsid w:val="00F90A85"/>
    <w:rPr>
      <w:rFonts w:eastAsia="Times New Roman"/>
      <w:sz w:val="24"/>
      <w:szCs w:val="24"/>
      <w:lang w:val="ru-RU"/>
    </w:rPr>
  </w:style>
  <w:style w:type="character" w:customStyle="1" w:styleId="RTFNum1610">
    <w:name w:val="RTF_Num 16 10"/>
    <w:rsid w:val="00F90A85"/>
  </w:style>
  <w:style w:type="character" w:customStyle="1" w:styleId="RTFNum221">
    <w:name w:val="RTF_Num 22 1"/>
    <w:rsid w:val="00F90A85"/>
    <w:rPr>
      <w:sz w:val="24"/>
      <w:szCs w:val="24"/>
      <w:lang w:val="ru-RU"/>
    </w:rPr>
  </w:style>
  <w:style w:type="character" w:customStyle="1" w:styleId="RTFNum222">
    <w:name w:val="RTF_Num 22 2"/>
    <w:rsid w:val="00F90A85"/>
    <w:rPr>
      <w:sz w:val="24"/>
      <w:szCs w:val="24"/>
      <w:lang w:val="ru-RU"/>
    </w:rPr>
  </w:style>
  <w:style w:type="character" w:customStyle="1" w:styleId="RTFNum223">
    <w:name w:val="RTF_Num 22 3"/>
    <w:rsid w:val="00F90A85"/>
    <w:rPr>
      <w:sz w:val="24"/>
      <w:szCs w:val="24"/>
      <w:lang w:val="ru-RU"/>
    </w:rPr>
  </w:style>
  <w:style w:type="character" w:customStyle="1" w:styleId="RTFNum224">
    <w:name w:val="RTF_Num 22 4"/>
    <w:rsid w:val="00F90A85"/>
    <w:rPr>
      <w:sz w:val="24"/>
      <w:szCs w:val="24"/>
      <w:lang w:val="ru-RU"/>
    </w:rPr>
  </w:style>
  <w:style w:type="character" w:customStyle="1" w:styleId="RTFNum225">
    <w:name w:val="RTF_Num 22 5"/>
    <w:rsid w:val="00F90A85"/>
    <w:rPr>
      <w:sz w:val="24"/>
      <w:szCs w:val="24"/>
      <w:lang w:val="ru-RU"/>
    </w:rPr>
  </w:style>
  <w:style w:type="character" w:customStyle="1" w:styleId="RTFNum226">
    <w:name w:val="RTF_Num 22 6"/>
    <w:rsid w:val="00F90A85"/>
    <w:rPr>
      <w:sz w:val="24"/>
      <w:szCs w:val="24"/>
      <w:lang w:val="ru-RU"/>
    </w:rPr>
  </w:style>
  <w:style w:type="character" w:customStyle="1" w:styleId="RTFNum227">
    <w:name w:val="RTF_Num 22 7"/>
    <w:rsid w:val="00F90A85"/>
    <w:rPr>
      <w:sz w:val="24"/>
      <w:szCs w:val="24"/>
      <w:lang w:val="ru-RU"/>
    </w:rPr>
  </w:style>
  <w:style w:type="character" w:customStyle="1" w:styleId="RTFNum228">
    <w:name w:val="RTF_Num 22 8"/>
    <w:rsid w:val="00F90A85"/>
    <w:rPr>
      <w:sz w:val="24"/>
      <w:szCs w:val="24"/>
      <w:lang w:val="ru-RU"/>
    </w:rPr>
  </w:style>
  <w:style w:type="character" w:customStyle="1" w:styleId="RTFNum229">
    <w:name w:val="RTF_Num 22 9"/>
    <w:rsid w:val="00F90A85"/>
    <w:rPr>
      <w:sz w:val="24"/>
      <w:szCs w:val="24"/>
      <w:lang w:val="ru-RU"/>
    </w:rPr>
  </w:style>
  <w:style w:type="character" w:customStyle="1" w:styleId="RTFNum2210">
    <w:name w:val="RTF_Num 22 10"/>
    <w:rsid w:val="00F90A85"/>
  </w:style>
  <w:style w:type="character" w:customStyle="1" w:styleId="RTFNum211">
    <w:name w:val="RTF_Num 21 1"/>
    <w:rsid w:val="00F90A85"/>
    <w:rPr>
      <w:sz w:val="24"/>
      <w:szCs w:val="24"/>
      <w:lang w:val="ru-RU"/>
    </w:rPr>
  </w:style>
  <w:style w:type="character" w:customStyle="1" w:styleId="RTFNum212">
    <w:name w:val="RTF_Num 21 2"/>
    <w:rsid w:val="00F90A85"/>
    <w:rPr>
      <w:sz w:val="24"/>
      <w:szCs w:val="24"/>
      <w:lang w:val="ru-RU"/>
    </w:rPr>
  </w:style>
  <w:style w:type="character" w:customStyle="1" w:styleId="RTFNum213">
    <w:name w:val="RTF_Num 21 3"/>
    <w:rsid w:val="00F90A85"/>
    <w:rPr>
      <w:sz w:val="24"/>
      <w:szCs w:val="24"/>
      <w:lang w:val="ru-RU"/>
    </w:rPr>
  </w:style>
  <w:style w:type="character" w:customStyle="1" w:styleId="RTFNum214">
    <w:name w:val="RTF_Num 21 4"/>
    <w:rsid w:val="00F90A85"/>
    <w:rPr>
      <w:sz w:val="24"/>
      <w:szCs w:val="24"/>
      <w:lang w:val="ru-RU"/>
    </w:rPr>
  </w:style>
  <w:style w:type="character" w:customStyle="1" w:styleId="RTFNum215">
    <w:name w:val="RTF_Num 21 5"/>
    <w:rsid w:val="00F90A85"/>
    <w:rPr>
      <w:sz w:val="24"/>
      <w:szCs w:val="24"/>
      <w:lang w:val="ru-RU"/>
    </w:rPr>
  </w:style>
  <w:style w:type="character" w:customStyle="1" w:styleId="RTFNum216">
    <w:name w:val="RTF_Num 21 6"/>
    <w:rsid w:val="00F90A85"/>
    <w:rPr>
      <w:sz w:val="24"/>
      <w:szCs w:val="24"/>
      <w:lang w:val="ru-RU"/>
    </w:rPr>
  </w:style>
  <w:style w:type="character" w:customStyle="1" w:styleId="RTFNum217">
    <w:name w:val="RTF_Num 21 7"/>
    <w:rsid w:val="00F90A85"/>
    <w:rPr>
      <w:sz w:val="24"/>
      <w:szCs w:val="24"/>
      <w:lang w:val="ru-RU"/>
    </w:rPr>
  </w:style>
  <w:style w:type="character" w:customStyle="1" w:styleId="RTFNum218">
    <w:name w:val="RTF_Num 21 8"/>
    <w:rsid w:val="00F90A85"/>
    <w:rPr>
      <w:sz w:val="24"/>
      <w:szCs w:val="24"/>
      <w:lang w:val="ru-RU"/>
    </w:rPr>
  </w:style>
  <w:style w:type="character" w:customStyle="1" w:styleId="RTFNum219">
    <w:name w:val="RTF_Num 21 9"/>
    <w:rsid w:val="00F90A85"/>
    <w:rPr>
      <w:sz w:val="24"/>
      <w:szCs w:val="24"/>
      <w:lang w:val="ru-RU"/>
    </w:rPr>
  </w:style>
  <w:style w:type="character" w:customStyle="1" w:styleId="RTFNum2110">
    <w:name w:val="RTF_Num 21 10"/>
    <w:rsid w:val="00F90A85"/>
  </w:style>
  <w:style w:type="character" w:customStyle="1" w:styleId="RTFNum201">
    <w:name w:val="RTF_Num 20 1"/>
    <w:rsid w:val="00F90A85"/>
    <w:rPr>
      <w:sz w:val="24"/>
      <w:szCs w:val="24"/>
      <w:lang w:val="ru-RU"/>
    </w:rPr>
  </w:style>
  <w:style w:type="character" w:customStyle="1" w:styleId="RTFNum202">
    <w:name w:val="RTF_Num 20 2"/>
    <w:rsid w:val="00F90A85"/>
    <w:rPr>
      <w:sz w:val="24"/>
      <w:szCs w:val="24"/>
      <w:lang w:val="ru-RU"/>
    </w:rPr>
  </w:style>
  <w:style w:type="character" w:customStyle="1" w:styleId="RTFNum203">
    <w:name w:val="RTF_Num 20 3"/>
    <w:rsid w:val="00F90A85"/>
    <w:rPr>
      <w:sz w:val="24"/>
      <w:szCs w:val="24"/>
      <w:lang w:val="ru-RU"/>
    </w:rPr>
  </w:style>
  <w:style w:type="character" w:customStyle="1" w:styleId="RTFNum204">
    <w:name w:val="RTF_Num 20 4"/>
    <w:rsid w:val="00F90A85"/>
    <w:rPr>
      <w:sz w:val="24"/>
      <w:szCs w:val="24"/>
      <w:lang w:val="ru-RU"/>
    </w:rPr>
  </w:style>
  <w:style w:type="character" w:customStyle="1" w:styleId="RTFNum205">
    <w:name w:val="RTF_Num 20 5"/>
    <w:rsid w:val="00F90A85"/>
    <w:rPr>
      <w:sz w:val="24"/>
      <w:szCs w:val="24"/>
      <w:lang w:val="ru-RU"/>
    </w:rPr>
  </w:style>
  <w:style w:type="character" w:customStyle="1" w:styleId="RTFNum206">
    <w:name w:val="RTF_Num 20 6"/>
    <w:rsid w:val="00F90A85"/>
    <w:rPr>
      <w:sz w:val="24"/>
      <w:szCs w:val="24"/>
      <w:lang w:val="ru-RU"/>
    </w:rPr>
  </w:style>
  <w:style w:type="character" w:customStyle="1" w:styleId="RTFNum207">
    <w:name w:val="RTF_Num 20 7"/>
    <w:rsid w:val="00F90A85"/>
    <w:rPr>
      <w:sz w:val="24"/>
      <w:szCs w:val="24"/>
      <w:lang w:val="ru-RU"/>
    </w:rPr>
  </w:style>
  <w:style w:type="character" w:customStyle="1" w:styleId="RTFNum208">
    <w:name w:val="RTF_Num 20 8"/>
    <w:rsid w:val="00F90A85"/>
    <w:rPr>
      <w:sz w:val="24"/>
      <w:szCs w:val="24"/>
      <w:lang w:val="ru-RU"/>
    </w:rPr>
  </w:style>
  <w:style w:type="character" w:customStyle="1" w:styleId="RTFNum209">
    <w:name w:val="RTF_Num 20 9"/>
    <w:rsid w:val="00F90A85"/>
    <w:rPr>
      <w:sz w:val="24"/>
      <w:szCs w:val="24"/>
      <w:lang w:val="ru-RU"/>
    </w:rPr>
  </w:style>
  <w:style w:type="character" w:customStyle="1" w:styleId="RTFNum2010">
    <w:name w:val="RTF_Num 20 10"/>
    <w:rsid w:val="00F90A85"/>
  </w:style>
  <w:style w:type="character" w:customStyle="1" w:styleId="RTFNum191">
    <w:name w:val="RTF_Num 19 1"/>
    <w:rsid w:val="00F90A85"/>
    <w:rPr>
      <w:sz w:val="24"/>
      <w:szCs w:val="24"/>
      <w:lang w:val="ru-RU"/>
    </w:rPr>
  </w:style>
  <w:style w:type="character" w:customStyle="1" w:styleId="RTFNum192">
    <w:name w:val="RTF_Num 19 2"/>
    <w:rsid w:val="00F90A85"/>
    <w:rPr>
      <w:sz w:val="24"/>
      <w:szCs w:val="24"/>
      <w:lang w:val="ru-RU"/>
    </w:rPr>
  </w:style>
  <w:style w:type="character" w:customStyle="1" w:styleId="RTFNum193">
    <w:name w:val="RTF_Num 19 3"/>
    <w:rsid w:val="00F90A85"/>
    <w:rPr>
      <w:sz w:val="24"/>
      <w:szCs w:val="24"/>
      <w:lang w:val="ru-RU"/>
    </w:rPr>
  </w:style>
  <w:style w:type="character" w:customStyle="1" w:styleId="RTFNum194">
    <w:name w:val="RTF_Num 19 4"/>
    <w:rsid w:val="00F90A85"/>
    <w:rPr>
      <w:sz w:val="24"/>
      <w:szCs w:val="24"/>
      <w:lang w:val="ru-RU"/>
    </w:rPr>
  </w:style>
  <w:style w:type="character" w:customStyle="1" w:styleId="RTFNum195">
    <w:name w:val="RTF_Num 19 5"/>
    <w:rsid w:val="00F90A85"/>
    <w:rPr>
      <w:sz w:val="24"/>
      <w:szCs w:val="24"/>
      <w:lang w:val="ru-RU"/>
    </w:rPr>
  </w:style>
  <w:style w:type="character" w:customStyle="1" w:styleId="RTFNum196">
    <w:name w:val="RTF_Num 19 6"/>
    <w:rsid w:val="00F90A85"/>
    <w:rPr>
      <w:sz w:val="24"/>
      <w:szCs w:val="24"/>
      <w:lang w:val="ru-RU"/>
    </w:rPr>
  </w:style>
  <w:style w:type="character" w:customStyle="1" w:styleId="RTFNum197">
    <w:name w:val="RTF_Num 19 7"/>
    <w:rsid w:val="00F90A85"/>
    <w:rPr>
      <w:sz w:val="24"/>
      <w:szCs w:val="24"/>
      <w:lang w:val="ru-RU"/>
    </w:rPr>
  </w:style>
  <w:style w:type="character" w:customStyle="1" w:styleId="RTFNum198">
    <w:name w:val="RTF_Num 19 8"/>
    <w:rsid w:val="00F90A85"/>
    <w:rPr>
      <w:sz w:val="24"/>
      <w:szCs w:val="24"/>
      <w:lang w:val="ru-RU"/>
    </w:rPr>
  </w:style>
  <w:style w:type="character" w:customStyle="1" w:styleId="RTFNum199">
    <w:name w:val="RTF_Num 19 9"/>
    <w:rsid w:val="00F90A85"/>
    <w:rPr>
      <w:sz w:val="24"/>
      <w:szCs w:val="24"/>
      <w:lang w:val="ru-RU"/>
    </w:rPr>
  </w:style>
  <w:style w:type="character" w:customStyle="1" w:styleId="RTFNum1910">
    <w:name w:val="RTF_Num 19 10"/>
    <w:rsid w:val="00F90A85"/>
  </w:style>
  <w:style w:type="character" w:customStyle="1" w:styleId="RTFNum181">
    <w:name w:val="RTF_Num 18 1"/>
    <w:rsid w:val="00F90A85"/>
    <w:rPr>
      <w:sz w:val="24"/>
      <w:szCs w:val="24"/>
      <w:lang w:val="ru-RU"/>
    </w:rPr>
  </w:style>
  <w:style w:type="character" w:customStyle="1" w:styleId="RTFNum182">
    <w:name w:val="RTF_Num 18 2"/>
    <w:rsid w:val="00F90A85"/>
    <w:rPr>
      <w:sz w:val="24"/>
      <w:szCs w:val="24"/>
      <w:lang w:val="ru-RU"/>
    </w:rPr>
  </w:style>
  <w:style w:type="character" w:customStyle="1" w:styleId="RTFNum183">
    <w:name w:val="RTF_Num 18 3"/>
    <w:rsid w:val="00F90A85"/>
    <w:rPr>
      <w:sz w:val="24"/>
      <w:szCs w:val="24"/>
      <w:lang w:val="ru-RU"/>
    </w:rPr>
  </w:style>
  <w:style w:type="character" w:customStyle="1" w:styleId="RTFNum184">
    <w:name w:val="RTF_Num 18 4"/>
    <w:rsid w:val="00F90A85"/>
    <w:rPr>
      <w:sz w:val="24"/>
      <w:szCs w:val="24"/>
      <w:lang w:val="ru-RU"/>
    </w:rPr>
  </w:style>
  <w:style w:type="character" w:customStyle="1" w:styleId="RTFNum185">
    <w:name w:val="RTF_Num 18 5"/>
    <w:rsid w:val="00F90A85"/>
    <w:rPr>
      <w:sz w:val="24"/>
      <w:szCs w:val="24"/>
      <w:lang w:val="ru-RU"/>
    </w:rPr>
  </w:style>
  <w:style w:type="character" w:customStyle="1" w:styleId="RTFNum186">
    <w:name w:val="RTF_Num 18 6"/>
    <w:rsid w:val="00F90A85"/>
    <w:rPr>
      <w:sz w:val="24"/>
      <w:szCs w:val="24"/>
      <w:lang w:val="ru-RU"/>
    </w:rPr>
  </w:style>
  <w:style w:type="character" w:customStyle="1" w:styleId="RTFNum187">
    <w:name w:val="RTF_Num 18 7"/>
    <w:rsid w:val="00F90A85"/>
    <w:rPr>
      <w:sz w:val="24"/>
      <w:szCs w:val="24"/>
      <w:lang w:val="ru-RU"/>
    </w:rPr>
  </w:style>
  <w:style w:type="character" w:customStyle="1" w:styleId="RTFNum188">
    <w:name w:val="RTF_Num 18 8"/>
    <w:rsid w:val="00F90A85"/>
    <w:rPr>
      <w:sz w:val="24"/>
      <w:szCs w:val="24"/>
      <w:lang w:val="ru-RU"/>
    </w:rPr>
  </w:style>
  <w:style w:type="character" w:customStyle="1" w:styleId="RTFNum189">
    <w:name w:val="RTF_Num 18 9"/>
    <w:rsid w:val="00F90A85"/>
    <w:rPr>
      <w:sz w:val="24"/>
      <w:szCs w:val="24"/>
      <w:lang w:val="ru-RU"/>
    </w:rPr>
  </w:style>
  <w:style w:type="character" w:customStyle="1" w:styleId="RTFNum1810">
    <w:name w:val="RTF_Num 18 10"/>
    <w:rsid w:val="00F90A85"/>
  </w:style>
  <w:style w:type="character" w:customStyle="1" w:styleId="RTFNum171">
    <w:name w:val="RTF_Num 17 1"/>
    <w:rsid w:val="00F90A85"/>
    <w:rPr>
      <w:sz w:val="24"/>
      <w:szCs w:val="24"/>
      <w:lang w:val="ru-RU"/>
    </w:rPr>
  </w:style>
  <w:style w:type="character" w:customStyle="1" w:styleId="RTFNum172">
    <w:name w:val="RTF_Num 17 2"/>
    <w:rsid w:val="00F90A85"/>
    <w:rPr>
      <w:sz w:val="24"/>
      <w:szCs w:val="24"/>
      <w:lang w:val="ru-RU"/>
    </w:rPr>
  </w:style>
  <w:style w:type="character" w:customStyle="1" w:styleId="RTFNum173">
    <w:name w:val="RTF_Num 17 3"/>
    <w:rsid w:val="00F90A85"/>
    <w:rPr>
      <w:sz w:val="24"/>
      <w:szCs w:val="24"/>
      <w:lang w:val="ru-RU"/>
    </w:rPr>
  </w:style>
  <w:style w:type="character" w:customStyle="1" w:styleId="RTFNum174">
    <w:name w:val="RTF_Num 17 4"/>
    <w:rsid w:val="00F90A85"/>
    <w:rPr>
      <w:sz w:val="24"/>
      <w:szCs w:val="24"/>
      <w:lang w:val="ru-RU"/>
    </w:rPr>
  </w:style>
  <w:style w:type="character" w:customStyle="1" w:styleId="RTFNum175">
    <w:name w:val="RTF_Num 17 5"/>
    <w:rsid w:val="00F90A85"/>
    <w:rPr>
      <w:sz w:val="24"/>
      <w:szCs w:val="24"/>
      <w:lang w:val="ru-RU"/>
    </w:rPr>
  </w:style>
  <w:style w:type="character" w:customStyle="1" w:styleId="RTFNum176">
    <w:name w:val="RTF_Num 17 6"/>
    <w:rsid w:val="00F90A85"/>
    <w:rPr>
      <w:sz w:val="24"/>
      <w:szCs w:val="24"/>
      <w:lang w:val="ru-RU"/>
    </w:rPr>
  </w:style>
  <w:style w:type="character" w:customStyle="1" w:styleId="RTFNum177">
    <w:name w:val="RTF_Num 17 7"/>
    <w:rsid w:val="00F90A85"/>
    <w:rPr>
      <w:sz w:val="24"/>
      <w:szCs w:val="24"/>
      <w:lang w:val="ru-RU"/>
    </w:rPr>
  </w:style>
  <w:style w:type="character" w:customStyle="1" w:styleId="RTFNum178">
    <w:name w:val="RTF_Num 17 8"/>
    <w:rsid w:val="00F90A85"/>
    <w:rPr>
      <w:sz w:val="24"/>
      <w:szCs w:val="24"/>
      <w:lang w:val="ru-RU"/>
    </w:rPr>
  </w:style>
  <w:style w:type="character" w:customStyle="1" w:styleId="RTFNum179">
    <w:name w:val="RTF_Num 17 9"/>
    <w:rsid w:val="00F90A85"/>
    <w:rPr>
      <w:sz w:val="24"/>
      <w:szCs w:val="24"/>
      <w:lang w:val="ru-RU"/>
    </w:rPr>
  </w:style>
  <w:style w:type="character" w:customStyle="1" w:styleId="RTFNum1710">
    <w:name w:val="RTF_Num 17 10"/>
    <w:rsid w:val="00F90A85"/>
  </w:style>
  <w:style w:type="character" w:customStyle="1" w:styleId="RTFNum261">
    <w:name w:val="RTF_Num 26 1"/>
    <w:rsid w:val="00F90A85"/>
    <w:rPr>
      <w:rFonts w:eastAsia="Times New Roman"/>
      <w:sz w:val="24"/>
      <w:szCs w:val="24"/>
      <w:lang w:val="ru-RU"/>
    </w:rPr>
  </w:style>
  <w:style w:type="character" w:customStyle="1" w:styleId="RTFNum262">
    <w:name w:val="RTF_Num 26 2"/>
    <w:rsid w:val="00F90A85"/>
    <w:rPr>
      <w:rFonts w:eastAsia="Times New Roman"/>
      <w:b/>
      <w:bCs/>
      <w:sz w:val="24"/>
      <w:szCs w:val="24"/>
      <w:lang w:val="ru-RU"/>
    </w:rPr>
  </w:style>
  <w:style w:type="character" w:customStyle="1" w:styleId="RTFNum263">
    <w:name w:val="RTF_Num 26 3"/>
    <w:rsid w:val="00F90A85"/>
    <w:rPr>
      <w:rFonts w:eastAsia="Times New Roman"/>
      <w:sz w:val="24"/>
      <w:szCs w:val="24"/>
      <w:lang w:val="ru-RU"/>
    </w:rPr>
  </w:style>
  <w:style w:type="character" w:customStyle="1" w:styleId="RTFNum264">
    <w:name w:val="RTF_Num 26 4"/>
    <w:rsid w:val="00F90A85"/>
    <w:rPr>
      <w:rFonts w:eastAsia="Times New Roman"/>
      <w:sz w:val="24"/>
      <w:szCs w:val="24"/>
      <w:lang w:val="ru-RU"/>
    </w:rPr>
  </w:style>
  <w:style w:type="character" w:customStyle="1" w:styleId="RTFNum265">
    <w:name w:val="RTF_Num 26 5"/>
    <w:rsid w:val="00F90A85"/>
    <w:rPr>
      <w:rFonts w:eastAsia="Times New Roman"/>
      <w:sz w:val="24"/>
      <w:szCs w:val="24"/>
      <w:lang w:val="ru-RU"/>
    </w:rPr>
  </w:style>
  <w:style w:type="character" w:customStyle="1" w:styleId="RTFNum266">
    <w:name w:val="RTF_Num 26 6"/>
    <w:rsid w:val="00F90A85"/>
    <w:rPr>
      <w:rFonts w:eastAsia="Times New Roman"/>
      <w:sz w:val="24"/>
      <w:szCs w:val="24"/>
      <w:lang w:val="ru-RU"/>
    </w:rPr>
  </w:style>
  <w:style w:type="character" w:customStyle="1" w:styleId="RTFNum267">
    <w:name w:val="RTF_Num 26 7"/>
    <w:rsid w:val="00F90A85"/>
    <w:rPr>
      <w:rFonts w:eastAsia="Times New Roman"/>
      <w:sz w:val="24"/>
      <w:szCs w:val="24"/>
      <w:lang w:val="ru-RU"/>
    </w:rPr>
  </w:style>
  <w:style w:type="character" w:customStyle="1" w:styleId="RTFNum268">
    <w:name w:val="RTF_Num 26 8"/>
    <w:rsid w:val="00F90A85"/>
    <w:rPr>
      <w:rFonts w:eastAsia="Times New Roman"/>
      <w:sz w:val="24"/>
      <w:szCs w:val="24"/>
      <w:lang w:val="ru-RU"/>
    </w:rPr>
  </w:style>
  <w:style w:type="character" w:customStyle="1" w:styleId="RTFNum269">
    <w:name w:val="RTF_Num 26 9"/>
    <w:rsid w:val="00F90A85"/>
    <w:rPr>
      <w:rFonts w:eastAsia="Times New Roman"/>
      <w:sz w:val="24"/>
      <w:szCs w:val="24"/>
      <w:lang w:val="ru-RU"/>
    </w:rPr>
  </w:style>
  <w:style w:type="character" w:customStyle="1" w:styleId="RTFNum2610">
    <w:name w:val="RTF_Num 26 10"/>
    <w:rsid w:val="00F90A85"/>
  </w:style>
  <w:style w:type="character" w:customStyle="1" w:styleId="RTFNum331">
    <w:name w:val="RTF_Num 33 1"/>
    <w:rsid w:val="00F90A85"/>
    <w:rPr>
      <w:sz w:val="24"/>
      <w:szCs w:val="24"/>
      <w:lang w:val="ru-RU"/>
    </w:rPr>
  </w:style>
  <w:style w:type="character" w:customStyle="1" w:styleId="RTFNum332">
    <w:name w:val="RTF_Num 33 2"/>
    <w:rsid w:val="00F90A85"/>
    <w:rPr>
      <w:sz w:val="24"/>
      <w:szCs w:val="24"/>
      <w:lang w:val="ru-RU"/>
    </w:rPr>
  </w:style>
  <w:style w:type="character" w:customStyle="1" w:styleId="RTFNum333">
    <w:name w:val="RTF_Num 33 3"/>
    <w:rsid w:val="00F90A85"/>
    <w:rPr>
      <w:sz w:val="24"/>
      <w:szCs w:val="24"/>
      <w:lang w:val="ru-RU"/>
    </w:rPr>
  </w:style>
  <w:style w:type="character" w:customStyle="1" w:styleId="RTFNum334">
    <w:name w:val="RTF_Num 33 4"/>
    <w:rsid w:val="00F90A85"/>
    <w:rPr>
      <w:sz w:val="24"/>
      <w:szCs w:val="24"/>
      <w:lang w:val="ru-RU"/>
    </w:rPr>
  </w:style>
  <w:style w:type="character" w:customStyle="1" w:styleId="RTFNum335">
    <w:name w:val="RTF_Num 33 5"/>
    <w:rsid w:val="00F90A85"/>
    <w:rPr>
      <w:sz w:val="24"/>
      <w:szCs w:val="24"/>
      <w:lang w:val="ru-RU"/>
    </w:rPr>
  </w:style>
  <w:style w:type="character" w:customStyle="1" w:styleId="RTFNum336">
    <w:name w:val="RTF_Num 33 6"/>
    <w:rsid w:val="00F90A85"/>
    <w:rPr>
      <w:sz w:val="24"/>
      <w:szCs w:val="24"/>
      <w:lang w:val="ru-RU"/>
    </w:rPr>
  </w:style>
  <w:style w:type="character" w:customStyle="1" w:styleId="RTFNum337">
    <w:name w:val="RTF_Num 33 7"/>
    <w:rsid w:val="00F90A85"/>
    <w:rPr>
      <w:sz w:val="24"/>
      <w:szCs w:val="24"/>
      <w:lang w:val="ru-RU"/>
    </w:rPr>
  </w:style>
  <w:style w:type="character" w:customStyle="1" w:styleId="RTFNum338">
    <w:name w:val="RTF_Num 33 8"/>
    <w:rsid w:val="00F90A85"/>
    <w:rPr>
      <w:sz w:val="24"/>
      <w:szCs w:val="24"/>
      <w:lang w:val="ru-RU"/>
    </w:rPr>
  </w:style>
  <w:style w:type="character" w:customStyle="1" w:styleId="RTFNum339">
    <w:name w:val="RTF_Num 33 9"/>
    <w:rsid w:val="00F90A85"/>
    <w:rPr>
      <w:sz w:val="24"/>
      <w:szCs w:val="24"/>
      <w:lang w:val="ru-RU"/>
    </w:rPr>
  </w:style>
  <w:style w:type="character" w:customStyle="1" w:styleId="FontStyle57">
    <w:name w:val="Font Style57"/>
    <w:rsid w:val="00F90A85"/>
    <w:rPr>
      <w:rFonts w:ascii="Times New Roman" w:eastAsia="Times New Roman" w:hAnsi="Times New Roman" w:cs="Times New Roman"/>
      <w:b/>
      <w:bCs/>
      <w:color w:val="000000"/>
      <w:sz w:val="26"/>
      <w:szCs w:val="26"/>
      <w:lang w:val="ru-RU"/>
    </w:rPr>
  </w:style>
  <w:style w:type="character" w:customStyle="1" w:styleId="RTFNum251">
    <w:name w:val="RTF_Num 25 1"/>
    <w:rsid w:val="00F90A85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RTFNum252">
    <w:name w:val="RTF_Num 25 2"/>
    <w:rsid w:val="00F90A85"/>
    <w:rPr>
      <w:rFonts w:ascii="Courier New" w:eastAsia="Courier New" w:hAnsi="Courier New" w:cs="Courier New"/>
      <w:sz w:val="24"/>
      <w:szCs w:val="24"/>
      <w:lang w:val="ru-RU"/>
    </w:rPr>
  </w:style>
  <w:style w:type="character" w:customStyle="1" w:styleId="RTFNum253">
    <w:name w:val="RTF_Num 25 3"/>
    <w:rsid w:val="00F90A85"/>
    <w:rPr>
      <w:rFonts w:ascii="Wingdings" w:eastAsia="Wingdings" w:hAnsi="Wingdings" w:cs="Wingdings"/>
      <w:sz w:val="24"/>
      <w:szCs w:val="24"/>
      <w:lang w:val="ru-RU"/>
    </w:rPr>
  </w:style>
  <w:style w:type="character" w:customStyle="1" w:styleId="RTFNum254">
    <w:name w:val="RTF_Num 25 4"/>
    <w:rsid w:val="00F90A85"/>
    <w:rPr>
      <w:rFonts w:ascii="Symbol" w:eastAsia="Symbol" w:hAnsi="Symbol" w:cs="Symbol"/>
      <w:sz w:val="24"/>
      <w:szCs w:val="24"/>
      <w:lang w:val="ru-RU"/>
    </w:rPr>
  </w:style>
  <w:style w:type="character" w:customStyle="1" w:styleId="RTFNum255">
    <w:name w:val="RTF_Num 25 5"/>
    <w:rsid w:val="00F90A85"/>
    <w:rPr>
      <w:rFonts w:ascii="Courier New" w:eastAsia="Courier New" w:hAnsi="Courier New" w:cs="Courier New"/>
      <w:sz w:val="24"/>
      <w:szCs w:val="24"/>
      <w:lang w:val="ru-RU"/>
    </w:rPr>
  </w:style>
  <w:style w:type="character" w:customStyle="1" w:styleId="RTFNum256">
    <w:name w:val="RTF_Num 25 6"/>
    <w:rsid w:val="00F90A85"/>
    <w:rPr>
      <w:rFonts w:ascii="Wingdings" w:eastAsia="Wingdings" w:hAnsi="Wingdings" w:cs="Wingdings"/>
      <w:sz w:val="24"/>
      <w:szCs w:val="24"/>
      <w:lang w:val="ru-RU"/>
    </w:rPr>
  </w:style>
  <w:style w:type="character" w:customStyle="1" w:styleId="RTFNum257">
    <w:name w:val="RTF_Num 25 7"/>
    <w:rsid w:val="00F90A85"/>
    <w:rPr>
      <w:rFonts w:ascii="Symbol" w:eastAsia="Symbol" w:hAnsi="Symbol" w:cs="Symbol"/>
      <w:sz w:val="24"/>
      <w:szCs w:val="24"/>
      <w:lang w:val="ru-RU"/>
    </w:rPr>
  </w:style>
  <w:style w:type="character" w:customStyle="1" w:styleId="RTFNum258">
    <w:name w:val="RTF_Num 25 8"/>
    <w:rsid w:val="00F90A85"/>
    <w:rPr>
      <w:rFonts w:ascii="Courier New" w:eastAsia="Courier New" w:hAnsi="Courier New" w:cs="Courier New"/>
      <w:sz w:val="24"/>
      <w:szCs w:val="24"/>
      <w:lang w:val="ru-RU"/>
    </w:rPr>
  </w:style>
  <w:style w:type="character" w:customStyle="1" w:styleId="RTFNum259">
    <w:name w:val="RTF_Num 25 9"/>
    <w:rsid w:val="00F90A85"/>
    <w:rPr>
      <w:rFonts w:ascii="Wingdings" w:eastAsia="Wingdings" w:hAnsi="Wingdings" w:cs="Wingdings"/>
      <w:sz w:val="24"/>
      <w:szCs w:val="24"/>
      <w:lang w:val="ru-RU"/>
    </w:rPr>
  </w:style>
  <w:style w:type="character" w:customStyle="1" w:styleId="RTFNum2510">
    <w:name w:val="RTF_Num 25 10"/>
    <w:rsid w:val="00F90A85"/>
  </w:style>
  <w:style w:type="character" w:customStyle="1" w:styleId="StrongEmphasis">
    <w:name w:val="Strong Emphasis"/>
    <w:rsid w:val="00F90A85"/>
    <w:rPr>
      <w:b/>
      <w:bCs/>
      <w:sz w:val="24"/>
      <w:szCs w:val="24"/>
      <w:lang w:val="ru-RU"/>
    </w:rPr>
  </w:style>
  <w:style w:type="character" w:customStyle="1" w:styleId="RTFNum341">
    <w:name w:val="RTF_Num 34 1"/>
    <w:rsid w:val="00F90A85"/>
    <w:rPr>
      <w:sz w:val="24"/>
      <w:szCs w:val="24"/>
      <w:lang w:val="ru-RU"/>
    </w:rPr>
  </w:style>
  <w:style w:type="character" w:customStyle="1" w:styleId="RTFNum342">
    <w:name w:val="RTF_Num 34 2"/>
    <w:rsid w:val="00F90A85"/>
    <w:rPr>
      <w:sz w:val="24"/>
      <w:szCs w:val="24"/>
      <w:lang w:val="ru-RU"/>
    </w:rPr>
  </w:style>
  <w:style w:type="character" w:customStyle="1" w:styleId="RTFNum343">
    <w:name w:val="RTF_Num 34 3"/>
    <w:rsid w:val="00F90A85"/>
    <w:rPr>
      <w:sz w:val="24"/>
      <w:szCs w:val="24"/>
      <w:lang w:val="ru-RU"/>
    </w:rPr>
  </w:style>
  <w:style w:type="character" w:customStyle="1" w:styleId="RTFNum344">
    <w:name w:val="RTF_Num 34 4"/>
    <w:rsid w:val="00F90A85"/>
    <w:rPr>
      <w:sz w:val="24"/>
      <w:szCs w:val="24"/>
      <w:lang w:val="ru-RU"/>
    </w:rPr>
  </w:style>
  <w:style w:type="character" w:customStyle="1" w:styleId="RTFNum345">
    <w:name w:val="RTF_Num 34 5"/>
    <w:rsid w:val="00F90A85"/>
    <w:rPr>
      <w:sz w:val="24"/>
      <w:szCs w:val="24"/>
      <w:lang w:val="ru-RU"/>
    </w:rPr>
  </w:style>
  <w:style w:type="character" w:customStyle="1" w:styleId="RTFNum346">
    <w:name w:val="RTF_Num 34 6"/>
    <w:rsid w:val="00F90A85"/>
    <w:rPr>
      <w:sz w:val="24"/>
      <w:szCs w:val="24"/>
      <w:lang w:val="ru-RU"/>
    </w:rPr>
  </w:style>
  <w:style w:type="character" w:customStyle="1" w:styleId="RTFNum347">
    <w:name w:val="RTF_Num 34 7"/>
    <w:rsid w:val="00F90A85"/>
    <w:rPr>
      <w:sz w:val="24"/>
      <w:szCs w:val="24"/>
      <w:lang w:val="ru-RU"/>
    </w:rPr>
  </w:style>
  <w:style w:type="character" w:customStyle="1" w:styleId="RTFNum348">
    <w:name w:val="RTF_Num 34 8"/>
    <w:rsid w:val="00F90A85"/>
    <w:rPr>
      <w:sz w:val="24"/>
      <w:szCs w:val="24"/>
      <w:lang w:val="ru-RU"/>
    </w:rPr>
  </w:style>
  <w:style w:type="character" w:customStyle="1" w:styleId="RTFNum349">
    <w:name w:val="RTF_Num 34 9"/>
    <w:rsid w:val="00F90A85"/>
    <w:rPr>
      <w:sz w:val="24"/>
      <w:szCs w:val="24"/>
      <w:lang w:val="ru-RU"/>
    </w:rPr>
  </w:style>
  <w:style w:type="character" w:customStyle="1" w:styleId="RTFNum241">
    <w:name w:val="RTF_Num 24 1"/>
    <w:rsid w:val="00F90A85"/>
    <w:rPr>
      <w:sz w:val="24"/>
      <w:szCs w:val="24"/>
      <w:lang w:val="ru-RU"/>
    </w:rPr>
  </w:style>
  <w:style w:type="character" w:customStyle="1" w:styleId="RTFNum242">
    <w:name w:val="RTF_Num 24 2"/>
    <w:rsid w:val="00F90A85"/>
    <w:rPr>
      <w:sz w:val="24"/>
      <w:szCs w:val="24"/>
      <w:lang w:val="ru-RU"/>
    </w:rPr>
  </w:style>
  <w:style w:type="character" w:customStyle="1" w:styleId="RTFNum243">
    <w:name w:val="RTF_Num 24 3"/>
    <w:rsid w:val="00F90A85"/>
    <w:rPr>
      <w:sz w:val="24"/>
      <w:szCs w:val="24"/>
      <w:lang w:val="ru-RU"/>
    </w:rPr>
  </w:style>
  <w:style w:type="character" w:customStyle="1" w:styleId="RTFNum244">
    <w:name w:val="RTF_Num 24 4"/>
    <w:rsid w:val="00F90A85"/>
    <w:rPr>
      <w:sz w:val="24"/>
      <w:szCs w:val="24"/>
      <w:lang w:val="ru-RU"/>
    </w:rPr>
  </w:style>
  <w:style w:type="character" w:customStyle="1" w:styleId="RTFNum245">
    <w:name w:val="RTF_Num 24 5"/>
    <w:rsid w:val="00F90A85"/>
    <w:rPr>
      <w:sz w:val="24"/>
      <w:szCs w:val="24"/>
      <w:lang w:val="ru-RU"/>
    </w:rPr>
  </w:style>
  <w:style w:type="character" w:customStyle="1" w:styleId="RTFNum246">
    <w:name w:val="RTF_Num 24 6"/>
    <w:rsid w:val="00F90A85"/>
    <w:rPr>
      <w:sz w:val="24"/>
      <w:szCs w:val="24"/>
      <w:lang w:val="ru-RU"/>
    </w:rPr>
  </w:style>
  <w:style w:type="character" w:customStyle="1" w:styleId="RTFNum247">
    <w:name w:val="RTF_Num 24 7"/>
    <w:rsid w:val="00F90A85"/>
    <w:rPr>
      <w:sz w:val="24"/>
      <w:szCs w:val="24"/>
      <w:lang w:val="ru-RU"/>
    </w:rPr>
  </w:style>
  <w:style w:type="character" w:customStyle="1" w:styleId="RTFNum248">
    <w:name w:val="RTF_Num 24 8"/>
    <w:rsid w:val="00F90A85"/>
    <w:rPr>
      <w:sz w:val="24"/>
      <w:szCs w:val="24"/>
      <w:lang w:val="ru-RU"/>
    </w:rPr>
  </w:style>
  <w:style w:type="character" w:customStyle="1" w:styleId="RTFNum249">
    <w:name w:val="RTF_Num 24 9"/>
    <w:rsid w:val="00F90A85"/>
    <w:rPr>
      <w:sz w:val="24"/>
      <w:szCs w:val="24"/>
      <w:lang w:val="ru-RU"/>
    </w:rPr>
  </w:style>
  <w:style w:type="character" w:customStyle="1" w:styleId="RTFNum2410">
    <w:name w:val="RTF_Num 24 10"/>
    <w:rsid w:val="00F90A85"/>
  </w:style>
  <w:style w:type="character" w:customStyle="1" w:styleId="RTFNum371">
    <w:name w:val="RTF_Num 37 1"/>
    <w:rsid w:val="00F90A85"/>
    <w:rPr>
      <w:sz w:val="24"/>
      <w:szCs w:val="24"/>
      <w:lang w:val="ru-RU"/>
    </w:rPr>
  </w:style>
  <w:style w:type="character" w:customStyle="1" w:styleId="RTFNum372">
    <w:name w:val="RTF_Num 37 2"/>
    <w:rsid w:val="00F90A85"/>
    <w:rPr>
      <w:sz w:val="24"/>
      <w:szCs w:val="24"/>
      <w:lang w:val="ru-RU"/>
    </w:rPr>
  </w:style>
  <w:style w:type="character" w:customStyle="1" w:styleId="RTFNum373">
    <w:name w:val="RTF_Num 37 3"/>
    <w:rsid w:val="00F90A85"/>
    <w:rPr>
      <w:sz w:val="24"/>
      <w:szCs w:val="24"/>
      <w:lang w:val="ru-RU"/>
    </w:rPr>
  </w:style>
  <w:style w:type="character" w:customStyle="1" w:styleId="RTFNum374">
    <w:name w:val="RTF_Num 37 4"/>
    <w:rsid w:val="00F90A85"/>
    <w:rPr>
      <w:sz w:val="24"/>
      <w:szCs w:val="24"/>
      <w:lang w:val="ru-RU"/>
    </w:rPr>
  </w:style>
  <w:style w:type="character" w:customStyle="1" w:styleId="RTFNum375">
    <w:name w:val="RTF_Num 37 5"/>
    <w:rsid w:val="00F90A85"/>
    <w:rPr>
      <w:sz w:val="24"/>
      <w:szCs w:val="24"/>
      <w:lang w:val="ru-RU"/>
    </w:rPr>
  </w:style>
  <w:style w:type="character" w:customStyle="1" w:styleId="RTFNum376">
    <w:name w:val="RTF_Num 37 6"/>
    <w:rsid w:val="00F90A85"/>
    <w:rPr>
      <w:sz w:val="24"/>
      <w:szCs w:val="24"/>
      <w:lang w:val="ru-RU"/>
    </w:rPr>
  </w:style>
  <w:style w:type="character" w:customStyle="1" w:styleId="RTFNum377">
    <w:name w:val="RTF_Num 37 7"/>
    <w:rsid w:val="00F90A85"/>
    <w:rPr>
      <w:sz w:val="24"/>
      <w:szCs w:val="24"/>
      <w:lang w:val="ru-RU"/>
    </w:rPr>
  </w:style>
  <w:style w:type="character" w:customStyle="1" w:styleId="RTFNum378">
    <w:name w:val="RTF_Num 37 8"/>
    <w:rsid w:val="00F90A85"/>
    <w:rPr>
      <w:sz w:val="24"/>
      <w:szCs w:val="24"/>
      <w:lang w:val="ru-RU"/>
    </w:rPr>
  </w:style>
  <w:style w:type="character" w:customStyle="1" w:styleId="RTFNum379">
    <w:name w:val="RTF_Num 37 9"/>
    <w:rsid w:val="00F90A85"/>
    <w:rPr>
      <w:sz w:val="24"/>
      <w:szCs w:val="24"/>
      <w:lang w:val="ru-RU"/>
    </w:rPr>
  </w:style>
  <w:style w:type="character" w:customStyle="1" w:styleId="RTFNum311">
    <w:name w:val="RTF_Num 31 1"/>
    <w:rsid w:val="00F90A85"/>
    <w:rPr>
      <w:sz w:val="24"/>
      <w:szCs w:val="24"/>
      <w:lang w:val="ru-RU"/>
    </w:rPr>
  </w:style>
  <w:style w:type="character" w:customStyle="1" w:styleId="RTFNum312">
    <w:name w:val="RTF_Num 31 2"/>
    <w:rsid w:val="00F90A85"/>
    <w:rPr>
      <w:sz w:val="24"/>
      <w:szCs w:val="24"/>
      <w:lang w:val="ru-RU"/>
    </w:rPr>
  </w:style>
  <w:style w:type="character" w:customStyle="1" w:styleId="RTFNum313">
    <w:name w:val="RTF_Num 31 3"/>
    <w:rsid w:val="00F90A85"/>
    <w:rPr>
      <w:sz w:val="24"/>
      <w:szCs w:val="24"/>
      <w:lang w:val="ru-RU"/>
    </w:rPr>
  </w:style>
  <w:style w:type="character" w:customStyle="1" w:styleId="RTFNum314">
    <w:name w:val="RTF_Num 31 4"/>
    <w:rsid w:val="00F90A85"/>
    <w:rPr>
      <w:sz w:val="24"/>
      <w:szCs w:val="24"/>
      <w:lang w:val="ru-RU"/>
    </w:rPr>
  </w:style>
  <w:style w:type="character" w:customStyle="1" w:styleId="RTFNum315">
    <w:name w:val="RTF_Num 31 5"/>
    <w:rsid w:val="00F90A85"/>
    <w:rPr>
      <w:sz w:val="24"/>
      <w:szCs w:val="24"/>
      <w:lang w:val="ru-RU"/>
    </w:rPr>
  </w:style>
  <w:style w:type="character" w:customStyle="1" w:styleId="RTFNum316">
    <w:name w:val="RTF_Num 31 6"/>
    <w:rsid w:val="00F90A85"/>
    <w:rPr>
      <w:sz w:val="24"/>
      <w:szCs w:val="24"/>
      <w:lang w:val="ru-RU"/>
    </w:rPr>
  </w:style>
  <w:style w:type="character" w:customStyle="1" w:styleId="RTFNum317">
    <w:name w:val="RTF_Num 31 7"/>
    <w:rsid w:val="00F90A85"/>
    <w:rPr>
      <w:sz w:val="24"/>
      <w:szCs w:val="24"/>
      <w:lang w:val="ru-RU"/>
    </w:rPr>
  </w:style>
  <w:style w:type="character" w:customStyle="1" w:styleId="RTFNum318">
    <w:name w:val="RTF_Num 31 8"/>
    <w:rsid w:val="00F90A85"/>
    <w:rPr>
      <w:sz w:val="24"/>
      <w:szCs w:val="24"/>
      <w:lang w:val="ru-RU"/>
    </w:rPr>
  </w:style>
  <w:style w:type="character" w:customStyle="1" w:styleId="RTFNum319">
    <w:name w:val="RTF_Num 31 9"/>
    <w:rsid w:val="00F90A85"/>
    <w:rPr>
      <w:sz w:val="24"/>
      <w:szCs w:val="24"/>
      <w:lang w:val="ru-RU"/>
    </w:rPr>
  </w:style>
  <w:style w:type="character" w:customStyle="1" w:styleId="RTFNum441">
    <w:name w:val="RTF_Num 44 1"/>
    <w:rsid w:val="00F90A85"/>
    <w:rPr>
      <w:rFonts w:ascii="Symbol" w:eastAsia="Symbol" w:hAnsi="Symbol" w:cs="Symbol"/>
    </w:rPr>
  </w:style>
  <w:style w:type="character" w:customStyle="1" w:styleId="RTFNum442">
    <w:name w:val="RTF_Num 44 2"/>
    <w:rsid w:val="00F90A85"/>
    <w:rPr>
      <w:rFonts w:ascii="Courier New" w:eastAsia="Courier New" w:hAnsi="Courier New" w:cs="Courier New"/>
    </w:rPr>
  </w:style>
  <w:style w:type="character" w:customStyle="1" w:styleId="RTFNum443">
    <w:name w:val="RTF_Num 44 3"/>
    <w:rsid w:val="00F90A85"/>
    <w:rPr>
      <w:rFonts w:ascii="Wingdings" w:eastAsia="Wingdings" w:hAnsi="Wingdings" w:cs="Wingdings"/>
    </w:rPr>
  </w:style>
  <w:style w:type="character" w:customStyle="1" w:styleId="RTFNum444">
    <w:name w:val="RTF_Num 44 4"/>
    <w:rsid w:val="00F90A85"/>
    <w:rPr>
      <w:rFonts w:ascii="Symbol" w:eastAsia="Symbol" w:hAnsi="Symbol" w:cs="Symbol"/>
    </w:rPr>
  </w:style>
  <w:style w:type="character" w:customStyle="1" w:styleId="RTFNum445">
    <w:name w:val="RTF_Num 44 5"/>
    <w:rsid w:val="00F90A85"/>
    <w:rPr>
      <w:rFonts w:ascii="Courier New" w:eastAsia="Courier New" w:hAnsi="Courier New" w:cs="Courier New"/>
    </w:rPr>
  </w:style>
  <w:style w:type="character" w:customStyle="1" w:styleId="RTFNum446">
    <w:name w:val="RTF_Num 44 6"/>
    <w:rsid w:val="00F90A85"/>
    <w:rPr>
      <w:rFonts w:ascii="Wingdings" w:eastAsia="Wingdings" w:hAnsi="Wingdings" w:cs="Wingdings"/>
    </w:rPr>
  </w:style>
  <w:style w:type="character" w:customStyle="1" w:styleId="RTFNum447">
    <w:name w:val="RTF_Num 44 7"/>
    <w:rsid w:val="00F90A85"/>
    <w:rPr>
      <w:rFonts w:ascii="Symbol" w:eastAsia="Symbol" w:hAnsi="Symbol" w:cs="Symbol"/>
    </w:rPr>
  </w:style>
  <w:style w:type="character" w:customStyle="1" w:styleId="RTFNum448">
    <w:name w:val="RTF_Num 44 8"/>
    <w:rsid w:val="00F90A85"/>
    <w:rPr>
      <w:rFonts w:ascii="Courier New" w:eastAsia="Courier New" w:hAnsi="Courier New" w:cs="Courier New"/>
    </w:rPr>
  </w:style>
  <w:style w:type="character" w:customStyle="1" w:styleId="RTFNum449">
    <w:name w:val="RTF_Num 44 9"/>
    <w:rsid w:val="00F90A85"/>
    <w:rPr>
      <w:rFonts w:ascii="Wingdings" w:eastAsia="Wingdings" w:hAnsi="Wingdings" w:cs="Wingdings"/>
    </w:rPr>
  </w:style>
  <w:style w:type="character" w:customStyle="1" w:styleId="FontStyle81">
    <w:name w:val="Font Style81"/>
    <w:basedOn w:val="11"/>
    <w:rsid w:val="00F90A85"/>
    <w:rPr>
      <w:sz w:val="24"/>
      <w:szCs w:val="24"/>
      <w:lang w:val="ru-RU"/>
    </w:rPr>
  </w:style>
  <w:style w:type="character" w:customStyle="1" w:styleId="FontStyle46">
    <w:name w:val="Font Style46"/>
    <w:basedOn w:val="11"/>
    <w:rsid w:val="00F90A85"/>
    <w:rPr>
      <w:sz w:val="24"/>
      <w:szCs w:val="24"/>
      <w:lang w:val="ru-RU"/>
    </w:rPr>
  </w:style>
  <w:style w:type="character" w:customStyle="1" w:styleId="RTFNum231">
    <w:name w:val="RTF_Num 23 1"/>
    <w:rsid w:val="00F90A85"/>
    <w:rPr>
      <w:sz w:val="24"/>
      <w:szCs w:val="24"/>
      <w:lang w:val="ru-RU"/>
    </w:rPr>
  </w:style>
  <w:style w:type="character" w:customStyle="1" w:styleId="RTFNum232">
    <w:name w:val="RTF_Num 23 2"/>
    <w:rsid w:val="00F90A85"/>
    <w:rPr>
      <w:sz w:val="24"/>
      <w:szCs w:val="24"/>
      <w:lang w:val="ru-RU"/>
    </w:rPr>
  </w:style>
  <w:style w:type="character" w:customStyle="1" w:styleId="RTFNum233">
    <w:name w:val="RTF_Num 23 3"/>
    <w:rsid w:val="00F90A85"/>
    <w:rPr>
      <w:sz w:val="24"/>
      <w:szCs w:val="24"/>
      <w:lang w:val="ru-RU"/>
    </w:rPr>
  </w:style>
  <w:style w:type="character" w:customStyle="1" w:styleId="RTFNum234">
    <w:name w:val="RTF_Num 23 4"/>
    <w:rsid w:val="00F90A85"/>
    <w:rPr>
      <w:sz w:val="24"/>
      <w:szCs w:val="24"/>
      <w:lang w:val="ru-RU"/>
    </w:rPr>
  </w:style>
  <w:style w:type="character" w:customStyle="1" w:styleId="RTFNum235">
    <w:name w:val="RTF_Num 23 5"/>
    <w:rsid w:val="00F90A85"/>
    <w:rPr>
      <w:sz w:val="24"/>
      <w:szCs w:val="24"/>
      <w:lang w:val="ru-RU"/>
    </w:rPr>
  </w:style>
  <w:style w:type="character" w:customStyle="1" w:styleId="RTFNum236">
    <w:name w:val="RTF_Num 23 6"/>
    <w:rsid w:val="00F90A85"/>
    <w:rPr>
      <w:sz w:val="24"/>
      <w:szCs w:val="24"/>
      <w:lang w:val="ru-RU"/>
    </w:rPr>
  </w:style>
  <w:style w:type="character" w:customStyle="1" w:styleId="RTFNum237">
    <w:name w:val="RTF_Num 23 7"/>
    <w:rsid w:val="00F90A85"/>
    <w:rPr>
      <w:sz w:val="24"/>
      <w:szCs w:val="24"/>
      <w:lang w:val="ru-RU"/>
    </w:rPr>
  </w:style>
  <w:style w:type="character" w:customStyle="1" w:styleId="RTFNum238">
    <w:name w:val="RTF_Num 23 8"/>
    <w:rsid w:val="00F90A85"/>
    <w:rPr>
      <w:sz w:val="24"/>
      <w:szCs w:val="24"/>
      <w:lang w:val="ru-RU"/>
    </w:rPr>
  </w:style>
  <w:style w:type="character" w:customStyle="1" w:styleId="RTFNum239">
    <w:name w:val="RTF_Num 23 9"/>
    <w:rsid w:val="00F90A85"/>
    <w:rPr>
      <w:sz w:val="24"/>
      <w:szCs w:val="24"/>
      <w:lang w:val="ru-RU"/>
    </w:rPr>
  </w:style>
  <w:style w:type="character" w:customStyle="1" w:styleId="RTFNum2310">
    <w:name w:val="RTF_Num 23 10"/>
    <w:rsid w:val="00F90A85"/>
  </w:style>
  <w:style w:type="character" w:customStyle="1" w:styleId="RTFNum281">
    <w:name w:val="RTF_Num 28 1"/>
    <w:rsid w:val="00F90A85"/>
    <w:rPr>
      <w:sz w:val="24"/>
      <w:szCs w:val="24"/>
      <w:lang w:val="ru-RU"/>
    </w:rPr>
  </w:style>
  <w:style w:type="character" w:customStyle="1" w:styleId="RTFNum282">
    <w:name w:val="RTF_Num 28 2"/>
    <w:rsid w:val="00F90A85"/>
    <w:rPr>
      <w:sz w:val="24"/>
      <w:szCs w:val="24"/>
      <w:lang w:val="ru-RU"/>
    </w:rPr>
  </w:style>
  <w:style w:type="character" w:customStyle="1" w:styleId="RTFNum283">
    <w:name w:val="RTF_Num 28 3"/>
    <w:rsid w:val="00F90A85"/>
    <w:rPr>
      <w:sz w:val="24"/>
      <w:szCs w:val="24"/>
      <w:lang w:val="ru-RU"/>
    </w:rPr>
  </w:style>
  <w:style w:type="character" w:customStyle="1" w:styleId="RTFNum284">
    <w:name w:val="RTF_Num 28 4"/>
    <w:rsid w:val="00F90A85"/>
    <w:rPr>
      <w:sz w:val="24"/>
      <w:szCs w:val="24"/>
      <w:lang w:val="ru-RU"/>
    </w:rPr>
  </w:style>
  <w:style w:type="character" w:customStyle="1" w:styleId="RTFNum285">
    <w:name w:val="RTF_Num 28 5"/>
    <w:rsid w:val="00F90A85"/>
    <w:rPr>
      <w:sz w:val="24"/>
      <w:szCs w:val="24"/>
      <w:lang w:val="ru-RU"/>
    </w:rPr>
  </w:style>
  <w:style w:type="character" w:customStyle="1" w:styleId="RTFNum286">
    <w:name w:val="RTF_Num 28 6"/>
    <w:rsid w:val="00F90A85"/>
    <w:rPr>
      <w:sz w:val="24"/>
      <w:szCs w:val="24"/>
      <w:lang w:val="ru-RU"/>
    </w:rPr>
  </w:style>
  <w:style w:type="character" w:customStyle="1" w:styleId="RTFNum287">
    <w:name w:val="RTF_Num 28 7"/>
    <w:rsid w:val="00F90A85"/>
    <w:rPr>
      <w:sz w:val="24"/>
      <w:szCs w:val="24"/>
      <w:lang w:val="ru-RU"/>
    </w:rPr>
  </w:style>
  <w:style w:type="character" w:customStyle="1" w:styleId="RTFNum288">
    <w:name w:val="RTF_Num 28 8"/>
    <w:rsid w:val="00F90A85"/>
    <w:rPr>
      <w:sz w:val="24"/>
      <w:szCs w:val="24"/>
      <w:lang w:val="ru-RU"/>
    </w:rPr>
  </w:style>
  <w:style w:type="character" w:customStyle="1" w:styleId="RTFNum289">
    <w:name w:val="RTF_Num 28 9"/>
    <w:rsid w:val="00F90A85"/>
    <w:rPr>
      <w:sz w:val="24"/>
      <w:szCs w:val="24"/>
      <w:lang w:val="ru-RU"/>
    </w:rPr>
  </w:style>
  <w:style w:type="character" w:customStyle="1" w:styleId="RTFNum301">
    <w:name w:val="RTF_Num 30 1"/>
    <w:rsid w:val="00F90A85"/>
    <w:rPr>
      <w:rFonts w:ascii="Symbol" w:eastAsia="Symbol" w:hAnsi="Symbol" w:cs="Symbol"/>
      <w:sz w:val="20"/>
      <w:szCs w:val="20"/>
      <w:lang w:val="ru-RU"/>
    </w:rPr>
  </w:style>
  <w:style w:type="character" w:customStyle="1" w:styleId="RTFNum302">
    <w:name w:val="RTF_Num 30 2"/>
    <w:rsid w:val="00F90A85"/>
    <w:rPr>
      <w:rFonts w:ascii="Courier New" w:eastAsia="Courier New" w:hAnsi="Courier New" w:cs="Courier New"/>
      <w:sz w:val="20"/>
      <w:szCs w:val="20"/>
      <w:lang w:val="ru-RU"/>
    </w:rPr>
  </w:style>
  <w:style w:type="character" w:customStyle="1" w:styleId="RTFNum303">
    <w:name w:val="RTF_Num 30 3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4">
    <w:name w:val="RTF_Num 30 4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5">
    <w:name w:val="RTF_Num 30 5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6">
    <w:name w:val="RTF_Num 30 6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7">
    <w:name w:val="RTF_Num 30 7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8">
    <w:name w:val="RTF_Num 30 8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9">
    <w:name w:val="RTF_Num 30 9"/>
    <w:rsid w:val="00F90A85"/>
    <w:rPr>
      <w:rFonts w:ascii="Wingdings" w:eastAsia="Wingdings" w:hAnsi="Wingdings" w:cs="Wingdings"/>
      <w:sz w:val="20"/>
      <w:szCs w:val="20"/>
      <w:lang w:val="ru-RU"/>
    </w:rPr>
  </w:style>
  <w:style w:type="paragraph" w:customStyle="1" w:styleId="12">
    <w:name w:val="Заголовок1"/>
    <w:basedOn w:val="a"/>
    <w:next w:val="a3"/>
    <w:rsid w:val="00F90A8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3">
    <w:name w:val="Body Text"/>
    <w:basedOn w:val="a"/>
    <w:rsid w:val="00F90A85"/>
    <w:pPr>
      <w:spacing w:after="120"/>
    </w:pPr>
  </w:style>
  <w:style w:type="paragraph" w:styleId="a4">
    <w:name w:val="List"/>
    <w:basedOn w:val="a3"/>
    <w:rsid w:val="00F90A85"/>
  </w:style>
  <w:style w:type="paragraph" w:customStyle="1" w:styleId="13">
    <w:name w:val="Название1"/>
    <w:basedOn w:val="a"/>
    <w:rsid w:val="00F90A85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rsid w:val="00F90A85"/>
    <w:pPr>
      <w:suppressLineNumbers/>
    </w:pPr>
  </w:style>
  <w:style w:type="paragraph" w:customStyle="1" w:styleId="15">
    <w:name w:val="Нижний колонтитул1"/>
    <w:basedOn w:val="a"/>
    <w:rsid w:val="00F90A85"/>
    <w:pPr>
      <w:tabs>
        <w:tab w:val="center" w:pos="4677"/>
        <w:tab w:val="right" w:pos="9355"/>
      </w:tabs>
    </w:pPr>
  </w:style>
  <w:style w:type="paragraph" w:customStyle="1" w:styleId="31">
    <w:name w:val="Заголовок 31"/>
    <w:basedOn w:val="a"/>
    <w:next w:val="a"/>
    <w:rsid w:val="00F90A85"/>
    <w:pPr>
      <w:keepNext/>
      <w:tabs>
        <w:tab w:val="num" w:pos="720"/>
      </w:tabs>
      <w:spacing w:line="200" w:lineRule="atLeast"/>
      <w:ind w:left="720" w:hanging="720"/>
      <w:outlineLvl w:val="2"/>
    </w:pPr>
    <w:rPr>
      <w:rFonts w:eastAsia="Times New Roman" w:cs="Times New Roman"/>
      <w:sz w:val="32"/>
      <w:szCs w:val="32"/>
    </w:rPr>
  </w:style>
  <w:style w:type="paragraph" w:customStyle="1" w:styleId="16">
    <w:name w:val="Обычный (веб)1"/>
    <w:basedOn w:val="a"/>
    <w:rsid w:val="00F90A85"/>
    <w:pPr>
      <w:spacing w:before="100" w:after="119" w:line="200" w:lineRule="atLeast"/>
    </w:pPr>
    <w:rPr>
      <w:rFonts w:eastAsia="Times New Roman" w:cs="Times New Roman"/>
    </w:rPr>
  </w:style>
  <w:style w:type="paragraph" w:customStyle="1" w:styleId="WW-TableContents">
    <w:name w:val="WW-Table Contents"/>
    <w:basedOn w:val="a"/>
    <w:rsid w:val="00F90A85"/>
  </w:style>
  <w:style w:type="paragraph" w:customStyle="1" w:styleId="17">
    <w:name w:val="Абзац списка1"/>
    <w:basedOn w:val="a"/>
    <w:rsid w:val="00F90A85"/>
    <w:pPr>
      <w:ind w:left="708"/>
    </w:pPr>
  </w:style>
  <w:style w:type="paragraph" w:customStyle="1" w:styleId="ConsPlusNormal">
    <w:name w:val="ConsPlusNormal"/>
    <w:rsid w:val="00F90A85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Style5">
    <w:name w:val="Style5"/>
    <w:basedOn w:val="a"/>
    <w:rsid w:val="00F90A85"/>
  </w:style>
  <w:style w:type="paragraph" w:customStyle="1" w:styleId="Style3">
    <w:name w:val="Style3"/>
    <w:basedOn w:val="a"/>
    <w:rsid w:val="00F90A85"/>
    <w:pPr>
      <w:autoSpaceDE w:val="0"/>
      <w:spacing w:line="200" w:lineRule="atLeast"/>
      <w:jc w:val="center"/>
    </w:pPr>
    <w:rPr>
      <w:rFonts w:eastAsia="Times New Roman" w:cs="Times New Roman"/>
    </w:rPr>
  </w:style>
  <w:style w:type="paragraph" w:customStyle="1" w:styleId="Style33">
    <w:name w:val="Style33"/>
    <w:basedOn w:val="a"/>
    <w:rsid w:val="00F90A85"/>
    <w:pPr>
      <w:autoSpaceDE w:val="0"/>
      <w:spacing w:line="322" w:lineRule="exact"/>
      <w:jc w:val="both"/>
    </w:pPr>
    <w:rPr>
      <w:rFonts w:eastAsia="Times New Roman" w:cs="Times New Roman"/>
    </w:rPr>
  </w:style>
  <w:style w:type="paragraph" w:customStyle="1" w:styleId="110">
    <w:name w:val="Заголовок 11"/>
    <w:basedOn w:val="a"/>
    <w:next w:val="a"/>
    <w:rsid w:val="00F90A85"/>
    <w:pPr>
      <w:keepNext/>
      <w:tabs>
        <w:tab w:val="num" w:pos="432"/>
      </w:tabs>
      <w:spacing w:line="200" w:lineRule="atLeast"/>
      <w:ind w:left="432" w:hanging="432"/>
      <w:outlineLvl w:val="0"/>
    </w:pPr>
    <w:rPr>
      <w:rFonts w:eastAsia="Times New Roman" w:cs="Times New Roman"/>
      <w:sz w:val="28"/>
      <w:szCs w:val="28"/>
    </w:rPr>
  </w:style>
  <w:style w:type="paragraph" w:customStyle="1" w:styleId="Style29">
    <w:name w:val="Style29"/>
    <w:basedOn w:val="a"/>
    <w:rsid w:val="00F90A85"/>
  </w:style>
  <w:style w:type="paragraph" w:customStyle="1" w:styleId="TableContents">
    <w:name w:val="Table Contents"/>
    <w:basedOn w:val="a"/>
    <w:rsid w:val="00F90A85"/>
  </w:style>
  <w:style w:type="character" w:styleId="a5">
    <w:name w:val="Strong"/>
    <w:uiPriority w:val="22"/>
    <w:qFormat/>
    <w:rsid w:val="00334D22"/>
    <w:rPr>
      <w:b/>
      <w:bCs/>
    </w:rPr>
  </w:style>
  <w:style w:type="paragraph" w:styleId="a6">
    <w:name w:val="Normal (Web)"/>
    <w:basedOn w:val="a"/>
    <w:rsid w:val="00334D22"/>
    <w:pPr>
      <w:widowControl/>
      <w:suppressAutoHyphens w:val="0"/>
      <w:spacing w:before="240" w:after="240"/>
    </w:pPr>
    <w:rPr>
      <w:rFonts w:eastAsia="Times New Roman" w:cs="Times New Roman"/>
      <w:kern w:val="0"/>
      <w:lang w:eastAsia="ru-RU" w:bidi="ar-SA"/>
    </w:rPr>
  </w:style>
  <w:style w:type="paragraph" w:customStyle="1" w:styleId="18">
    <w:name w:val="Заголовок №1"/>
    <w:basedOn w:val="1"/>
    <w:rsid w:val="00FC19DD"/>
    <w:pPr>
      <w:widowControl/>
      <w:spacing w:after="120"/>
      <w:jc w:val="center"/>
    </w:pPr>
    <w:rPr>
      <w:rFonts w:ascii="Garamond" w:hAnsi="Garamond" w:cs="Times New Roman"/>
      <w:caps/>
      <w:kern w:val="1"/>
      <w:sz w:val="24"/>
      <w:szCs w:val="24"/>
      <w:lang w:eastAsia="ar-SA" w:bidi="ar-SA"/>
    </w:rPr>
  </w:style>
  <w:style w:type="character" w:customStyle="1" w:styleId="10">
    <w:name w:val="Заголовок 1 Знак"/>
    <w:link w:val="1"/>
    <w:uiPriority w:val="9"/>
    <w:rsid w:val="00FC19DD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paragraph" w:styleId="32">
    <w:name w:val="Body Text 3"/>
    <w:basedOn w:val="a"/>
    <w:link w:val="33"/>
    <w:rsid w:val="00B85A1B"/>
    <w:pPr>
      <w:suppressAutoHyphens w:val="0"/>
      <w:autoSpaceDE w:val="0"/>
      <w:autoSpaceDN w:val="0"/>
      <w:adjustRightInd w:val="0"/>
      <w:spacing w:after="120"/>
    </w:pPr>
    <w:rPr>
      <w:rFonts w:eastAsia="Times New Roman" w:cs="Times New Roman"/>
      <w:kern w:val="0"/>
      <w:sz w:val="16"/>
      <w:szCs w:val="16"/>
      <w:lang w:bidi="ar-SA"/>
    </w:rPr>
  </w:style>
  <w:style w:type="character" w:customStyle="1" w:styleId="33">
    <w:name w:val="Основной текст 3 Знак"/>
    <w:link w:val="32"/>
    <w:rsid w:val="00B85A1B"/>
    <w:rPr>
      <w:sz w:val="16"/>
      <w:szCs w:val="16"/>
    </w:rPr>
  </w:style>
  <w:style w:type="character" w:customStyle="1" w:styleId="30">
    <w:name w:val="Заголовок 3 Знак"/>
    <w:link w:val="3"/>
    <w:uiPriority w:val="9"/>
    <w:semiHidden/>
    <w:rsid w:val="003853DB"/>
    <w:rPr>
      <w:rFonts w:ascii="Cambria" w:eastAsia="Times New Roman" w:hAnsi="Cambria" w:cs="Mangal"/>
      <w:b/>
      <w:bCs/>
      <w:kern w:val="1"/>
      <w:sz w:val="26"/>
      <w:szCs w:val="23"/>
      <w:lang w:eastAsia="hi-IN" w:bidi="hi-IN"/>
    </w:rPr>
  </w:style>
  <w:style w:type="paragraph" w:styleId="a7">
    <w:name w:val="header"/>
    <w:basedOn w:val="a"/>
    <w:link w:val="a8"/>
    <w:uiPriority w:val="99"/>
    <w:unhideWhenUsed/>
    <w:rsid w:val="00E42BC5"/>
    <w:pPr>
      <w:tabs>
        <w:tab w:val="center" w:pos="4677"/>
        <w:tab w:val="right" w:pos="9355"/>
      </w:tabs>
    </w:pPr>
    <w:rPr>
      <w:szCs w:val="21"/>
    </w:rPr>
  </w:style>
  <w:style w:type="character" w:customStyle="1" w:styleId="a8">
    <w:name w:val="Верхний колонтитул Знак"/>
    <w:link w:val="a7"/>
    <w:uiPriority w:val="99"/>
    <w:rsid w:val="00E42BC5"/>
    <w:rPr>
      <w:rFonts w:eastAsia="SimSun" w:cs="Mangal"/>
      <w:kern w:val="1"/>
      <w:sz w:val="24"/>
      <w:szCs w:val="21"/>
      <w:lang w:eastAsia="hi-IN" w:bidi="hi-IN"/>
    </w:rPr>
  </w:style>
  <w:style w:type="paragraph" w:styleId="a9">
    <w:name w:val="footer"/>
    <w:basedOn w:val="a"/>
    <w:link w:val="aa"/>
    <w:uiPriority w:val="99"/>
    <w:unhideWhenUsed/>
    <w:rsid w:val="00E42BC5"/>
    <w:pPr>
      <w:tabs>
        <w:tab w:val="center" w:pos="4677"/>
        <w:tab w:val="right" w:pos="9355"/>
      </w:tabs>
    </w:pPr>
    <w:rPr>
      <w:szCs w:val="21"/>
    </w:rPr>
  </w:style>
  <w:style w:type="character" w:customStyle="1" w:styleId="aa">
    <w:name w:val="Нижний колонтитул Знак"/>
    <w:link w:val="a9"/>
    <w:uiPriority w:val="99"/>
    <w:rsid w:val="00E42BC5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c35">
    <w:name w:val="c35"/>
    <w:basedOn w:val="a"/>
    <w:rsid w:val="000E26B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38">
    <w:name w:val="c38"/>
    <w:rsid w:val="000E26BE"/>
  </w:style>
  <w:style w:type="character" w:customStyle="1" w:styleId="c32">
    <w:name w:val="c32"/>
    <w:rsid w:val="000E26BE"/>
  </w:style>
  <w:style w:type="paragraph" w:customStyle="1" w:styleId="c8">
    <w:name w:val="c8"/>
    <w:basedOn w:val="a"/>
    <w:rsid w:val="006548F0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23">
    <w:name w:val="c23"/>
    <w:rsid w:val="006548F0"/>
  </w:style>
  <w:style w:type="character" w:customStyle="1" w:styleId="apple-converted-space">
    <w:name w:val="apple-converted-space"/>
    <w:rsid w:val="006F5C7E"/>
  </w:style>
  <w:style w:type="paragraph" w:styleId="ab">
    <w:name w:val="List Paragraph"/>
    <w:basedOn w:val="a"/>
    <w:uiPriority w:val="34"/>
    <w:qFormat/>
    <w:rsid w:val="00492429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ac">
    <w:name w:val="No Spacing"/>
    <w:uiPriority w:val="1"/>
    <w:qFormat/>
    <w:rsid w:val="00492429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BC1631"/>
    <w:rPr>
      <w:color w:val="0000FF"/>
      <w:u w:val="single"/>
    </w:rPr>
  </w:style>
  <w:style w:type="paragraph" w:customStyle="1" w:styleId="c17">
    <w:name w:val="c17"/>
    <w:basedOn w:val="a"/>
    <w:rsid w:val="00BC1631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e">
    <w:name w:val="Document Map"/>
    <w:basedOn w:val="a"/>
    <w:link w:val="af"/>
    <w:uiPriority w:val="99"/>
    <w:semiHidden/>
    <w:unhideWhenUsed/>
    <w:rsid w:val="007C4869"/>
    <w:rPr>
      <w:rFonts w:ascii="Tahoma" w:hAnsi="Tahoma"/>
      <w:sz w:val="16"/>
      <w:szCs w:val="14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7C4869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2">
    <w:name w:val="Обычный (веб)2"/>
    <w:basedOn w:val="a"/>
    <w:rsid w:val="00447BE7"/>
    <w:pPr>
      <w:spacing w:before="100" w:after="119" w:line="200" w:lineRule="atLeast"/>
    </w:pPr>
    <w:rPr>
      <w:rFonts w:eastAsia="Times New Roman" w:cs="Times New Roman"/>
    </w:rPr>
  </w:style>
  <w:style w:type="character" w:customStyle="1" w:styleId="FontStyle55">
    <w:name w:val="Font Style55"/>
    <w:rsid w:val="00A31573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a"/>
    <w:rsid w:val="00945E60"/>
    <w:pPr>
      <w:autoSpaceDE w:val="0"/>
      <w:spacing w:line="283" w:lineRule="exact"/>
      <w:jc w:val="right"/>
    </w:pPr>
    <w:rPr>
      <w:rFonts w:eastAsia="Times New Roman" w:cs="Times New Roman"/>
      <w:kern w:val="0"/>
      <w:lang w:eastAsia="ar-SA" w:bidi="ar-SA"/>
    </w:rPr>
  </w:style>
  <w:style w:type="paragraph" w:customStyle="1" w:styleId="Style30">
    <w:name w:val="Style30"/>
    <w:basedOn w:val="a"/>
    <w:rsid w:val="00945E60"/>
    <w:pPr>
      <w:autoSpaceDE w:val="0"/>
      <w:spacing w:line="275" w:lineRule="exact"/>
    </w:pPr>
    <w:rPr>
      <w:rFonts w:eastAsia="Times New Roman" w:cs="Times New Roman"/>
      <w:kern w:val="0"/>
      <w:lang w:eastAsia="ar-SA" w:bidi="ar-SA"/>
    </w:rPr>
  </w:style>
  <w:style w:type="paragraph" w:styleId="af0">
    <w:name w:val="Balloon Text"/>
    <w:basedOn w:val="a"/>
    <w:link w:val="af1"/>
    <w:uiPriority w:val="99"/>
    <w:semiHidden/>
    <w:unhideWhenUsed/>
    <w:rsid w:val="00CE6FD0"/>
    <w:rPr>
      <w:rFonts w:ascii="Tahoma" w:hAnsi="Tahoma"/>
      <w:sz w:val="16"/>
      <w:szCs w:val="14"/>
    </w:rPr>
  </w:style>
  <w:style w:type="character" w:customStyle="1" w:styleId="af1">
    <w:name w:val="Текст выноски Знак"/>
    <w:basedOn w:val="a0"/>
    <w:link w:val="af0"/>
    <w:uiPriority w:val="99"/>
    <w:semiHidden/>
    <w:rsid w:val="00CE6FD0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8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8585.html" TargetMode="External"/><Relationship Id="rId13" Type="http://schemas.openxmlformats.org/officeDocument/2006/relationships/hyperlink" Target="https://www.iprbookshop.ru/108571.htm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8546.htm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104684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5582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07090.html" TargetMode="External"/><Relationship Id="rId10" Type="http://schemas.openxmlformats.org/officeDocument/2006/relationships/hyperlink" Target="https://www.iprbookshop.ru/108546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08569.html" TargetMode="External"/><Relationship Id="rId14" Type="http://schemas.openxmlformats.org/officeDocument/2006/relationships/hyperlink" Target="https://www.iprbookshop.ru/9077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6C5E1-D848-493E-B74C-A66BD411E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24</Pages>
  <Words>6526</Words>
  <Characters>37203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</dc:creator>
  <cp:lastModifiedBy>User</cp:lastModifiedBy>
  <cp:revision>4</cp:revision>
  <cp:lastPrinted>2018-01-08T11:49:00Z</cp:lastPrinted>
  <dcterms:created xsi:type="dcterms:W3CDTF">2023-09-03T19:11:00Z</dcterms:created>
  <dcterms:modified xsi:type="dcterms:W3CDTF">2024-06-11T05:49:00Z</dcterms:modified>
</cp:coreProperties>
</file>